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D36302" w:rsidRPr="00C20BD0" w:rsidRDefault="00D36302" w:rsidP="00D36302">
      <w:pPr>
        <w:jc w:val="center"/>
        <w:rPr>
          <w:b/>
          <w:bCs/>
          <w:sz w:val="28"/>
          <w:szCs w:val="28"/>
        </w:rPr>
      </w:pPr>
      <w:r w:rsidRPr="00C20BD0">
        <w:rPr>
          <w:sz w:val="28"/>
          <w:szCs w:val="28"/>
        </w:rPr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.7pt;height:50.65pt" o:ole="" o:bordertopcolor="this" o:borderleftcolor="this" o:borderbottomcolor="this" o:borderrightcolor="this" filled="t">
            <v:fill color2="black"/>
            <v:imagedata r:id="rId8" o:title=""/>
            <w10:bordertop space="4"/>
            <w10:borderleft space="7"/>
            <w10:borderbottom space="4"/>
            <w10:borderright space="7"/>
          </v:shape>
          <o:OLEObject Type="Embed" ProgID="Word.Picture.8" ShapeID="_x0000_i1025" DrawAspect="Content" ObjectID="_1675493920" r:id="rId9"/>
        </w:object>
      </w:r>
    </w:p>
    <w:p w:rsidR="00D36302" w:rsidRPr="00C20BD0" w:rsidRDefault="00D36302" w:rsidP="00D36302">
      <w:pPr>
        <w:jc w:val="center"/>
        <w:rPr>
          <w:b/>
          <w:bCs/>
          <w:sz w:val="28"/>
          <w:szCs w:val="28"/>
        </w:rPr>
      </w:pPr>
    </w:p>
    <w:p w:rsidR="00D36302" w:rsidRPr="00C20BD0" w:rsidRDefault="00D36302" w:rsidP="00D36302">
      <w:pPr>
        <w:jc w:val="center"/>
        <w:rPr>
          <w:b/>
          <w:bCs/>
          <w:sz w:val="28"/>
          <w:szCs w:val="28"/>
        </w:rPr>
      </w:pPr>
      <w:r w:rsidRPr="00C20BD0">
        <w:rPr>
          <w:b/>
          <w:bCs/>
          <w:sz w:val="28"/>
          <w:szCs w:val="28"/>
        </w:rPr>
        <w:t>УКРАЇНА</w:t>
      </w:r>
    </w:p>
    <w:p w:rsidR="00D36302" w:rsidRPr="00C20BD0" w:rsidRDefault="00D36302" w:rsidP="00D36302">
      <w:pPr>
        <w:jc w:val="center"/>
        <w:rPr>
          <w:b/>
          <w:bCs/>
          <w:sz w:val="28"/>
          <w:szCs w:val="28"/>
        </w:rPr>
      </w:pPr>
      <w:r w:rsidRPr="00C20BD0">
        <w:rPr>
          <w:b/>
          <w:bCs/>
          <w:sz w:val="28"/>
          <w:szCs w:val="28"/>
        </w:rPr>
        <w:t>ПАВЛОГРАДСЬКА   МІСЬКА  РАДА</w:t>
      </w:r>
    </w:p>
    <w:p w:rsidR="00D36302" w:rsidRPr="00C20BD0" w:rsidRDefault="00D36302" w:rsidP="00D36302">
      <w:pPr>
        <w:jc w:val="center"/>
        <w:rPr>
          <w:b/>
          <w:bCs/>
          <w:sz w:val="28"/>
          <w:szCs w:val="28"/>
        </w:rPr>
      </w:pPr>
      <w:r w:rsidRPr="00C20BD0">
        <w:rPr>
          <w:b/>
          <w:bCs/>
          <w:sz w:val="28"/>
          <w:szCs w:val="28"/>
        </w:rPr>
        <w:t>ДНІПРОПЕТРОВСЬКОЇ  ОБЛАСТІ</w:t>
      </w:r>
    </w:p>
    <w:p w:rsidR="00D36302" w:rsidRPr="00C20BD0" w:rsidRDefault="000857DE" w:rsidP="00D36302">
      <w:pPr>
        <w:jc w:val="center"/>
        <w:rPr>
          <w:b/>
          <w:bCs/>
          <w:sz w:val="28"/>
          <w:szCs w:val="28"/>
        </w:rPr>
      </w:pPr>
      <w:r w:rsidRPr="00D206A7">
        <w:rPr>
          <w:b/>
          <w:bCs/>
          <w:sz w:val="28"/>
          <w:szCs w:val="28"/>
        </w:rPr>
        <w:t>(</w:t>
      </w:r>
      <w:r w:rsidR="00C520A1">
        <w:rPr>
          <w:b/>
          <w:bCs/>
          <w:sz w:val="28"/>
          <w:szCs w:val="28"/>
        </w:rPr>
        <w:t xml:space="preserve">     </w:t>
      </w:r>
      <w:r w:rsidR="00D36302" w:rsidRPr="00C20BD0">
        <w:rPr>
          <w:b/>
          <w:bCs/>
          <w:sz w:val="28"/>
          <w:szCs w:val="28"/>
        </w:rPr>
        <w:t xml:space="preserve">сесія </w:t>
      </w:r>
      <w:r w:rsidR="00D36302" w:rsidRPr="00C20BD0">
        <w:rPr>
          <w:b/>
          <w:sz w:val="28"/>
          <w:szCs w:val="28"/>
          <w:lang w:val="en-US"/>
        </w:rPr>
        <w:t>VI</w:t>
      </w:r>
      <w:r w:rsidR="00A40C18" w:rsidRPr="00C20BD0">
        <w:rPr>
          <w:b/>
          <w:sz w:val="28"/>
          <w:szCs w:val="28"/>
          <w:lang w:val="en-US"/>
        </w:rPr>
        <w:t>I</w:t>
      </w:r>
      <w:r w:rsidR="00C520A1">
        <w:rPr>
          <w:b/>
          <w:sz w:val="28"/>
          <w:szCs w:val="28"/>
        </w:rPr>
        <w:t>І</w:t>
      </w:r>
      <w:r w:rsidR="00D36302" w:rsidRPr="00C20BD0">
        <w:rPr>
          <w:b/>
          <w:sz w:val="28"/>
          <w:szCs w:val="28"/>
        </w:rPr>
        <w:t xml:space="preserve"> скликання)</w:t>
      </w:r>
    </w:p>
    <w:p w:rsidR="00D36302" w:rsidRPr="00C20BD0" w:rsidRDefault="00D36302" w:rsidP="00D36302">
      <w:pPr>
        <w:jc w:val="center"/>
        <w:rPr>
          <w:b/>
          <w:bCs/>
          <w:sz w:val="28"/>
          <w:szCs w:val="28"/>
        </w:rPr>
      </w:pPr>
    </w:p>
    <w:p w:rsidR="00D36302" w:rsidRPr="00F03614" w:rsidRDefault="00D36302" w:rsidP="00D36302">
      <w:pPr>
        <w:jc w:val="center"/>
        <w:rPr>
          <w:b/>
          <w:bCs/>
          <w:sz w:val="32"/>
          <w:szCs w:val="32"/>
        </w:rPr>
      </w:pPr>
      <w:r w:rsidRPr="00F03614">
        <w:rPr>
          <w:b/>
          <w:bCs/>
          <w:sz w:val="32"/>
          <w:szCs w:val="32"/>
        </w:rPr>
        <w:t>РІШЕННЯ</w:t>
      </w:r>
    </w:p>
    <w:p w:rsidR="00EF6BB1" w:rsidRDefault="00EF6BB1" w:rsidP="00D36302">
      <w:pPr>
        <w:jc w:val="both"/>
        <w:rPr>
          <w:bCs/>
          <w:color w:val="000000"/>
          <w:sz w:val="28"/>
          <w:szCs w:val="28"/>
        </w:rPr>
      </w:pPr>
    </w:p>
    <w:p w:rsidR="00D36302" w:rsidRPr="00AA5075" w:rsidRDefault="00B43CD2" w:rsidP="00D36302">
      <w:pPr>
        <w:jc w:val="both"/>
        <w:rPr>
          <w:bCs/>
          <w:color w:val="000000"/>
          <w:sz w:val="28"/>
          <w:szCs w:val="28"/>
          <w:u w:val="single"/>
        </w:rPr>
      </w:pPr>
      <w:r>
        <w:rPr>
          <w:bCs/>
          <w:color w:val="000000"/>
          <w:sz w:val="28"/>
          <w:szCs w:val="28"/>
          <w:u w:val="single"/>
        </w:rPr>
        <w:t>В</w:t>
      </w:r>
      <w:r w:rsidR="00EF6BB1" w:rsidRPr="00EF6BB1">
        <w:rPr>
          <w:bCs/>
          <w:color w:val="000000"/>
          <w:sz w:val="28"/>
          <w:szCs w:val="28"/>
          <w:u w:val="single"/>
        </w:rPr>
        <w:t>ід</w:t>
      </w:r>
      <w:r w:rsidR="00C520A1">
        <w:rPr>
          <w:bCs/>
          <w:color w:val="000000"/>
          <w:sz w:val="28"/>
          <w:szCs w:val="28"/>
          <w:u w:val="single"/>
        </w:rPr>
        <w:t xml:space="preserve">                              </w:t>
      </w:r>
      <w:r w:rsidR="00D36302" w:rsidRPr="00C20BD0">
        <w:rPr>
          <w:bCs/>
          <w:color w:val="000000"/>
          <w:sz w:val="28"/>
          <w:szCs w:val="28"/>
        </w:rPr>
        <w:tab/>
      </w:r>
      <w:r w:rsidR="00D36302" w:rsidRPr="00C20BD0">
        <w:rPr>
          <w:bCs/>
          <w:color w:val="000000"/>
          <w:sz w:val="28"/>
          <w:szCs w:val="28"/>
        </w:rPr>
        <w:tab/>
      </w:r>
      <w:r w:rsidR="00D36302" w:rsidRPr="00C20BD0">
        <w:rPr>
          <w:bCs/>
          <w:color w:val="000000"/>
          <w:sz w:val="28"/>
          <w:szCs w:val="28"/>
        </w:rPr>
        <w:tab/>
      </w:r>
      <w:r w:rsidR="00D36302" w:rsidRPr="00C20BD0">
        <w:rPr>
          <w:bCs/>
          <w:color w:val="000000"/>
          <w:sz w:val="28"/>
          <w:szCs w:val="28"/>
        </w:rPr>
        <w:tab/>
        <w:t xml:space="preserve">      </w:t>
      </w:r>
      <w:r w:rsidR="00D206A7">
        <w:rPr>
          <w:bCs/>
          <w:color w:val="000000"/>
          <w:sz w:val="28"/>
          <w:szCs w:val="28"/>
        </w:rPr>
        <w:tab/>
      </w:r>
      <w:r w:rsidR="00D206A7" w:rsidRPr="006A6F05">
        <w:rPr>
          <w:bCs/>
          <w:color w:val="000000"/>
          <w:sz w:val="28"/>
          <w:szCs w:val="28"/>
        </w:rPr>
        <w:t xml:space="preserve">  </w:t>
      </w:r>
      <w:r w:rsidR="00D36302" w:rsidRPr="00C20BD0">
        <w:rPr>
          <w:bCs/>
          <w:color w:val="000000"/>
          <w:sz w:val="28"/>
          <w:szCs w:val="28"/>
        </w:rPr>
        <w:t xml:space="preserve"> </w:t>
      </w:r>
      <w:r w:rsidR="00C970A3">
        <w:rPr>
          <w:bCs/>
          <w:color w:val="000000"/>
          <w:sz w:val="28"/>
          <w:szCs w:val="28"/>
        </w:rPr>
        <w:tab/>
      </w:r>
      <w:r>
        <w:rPr>
          <w:bCs/>
          <w:color w:val="000000"/>
          <w:sz w:val="28"/>
          <w:szCs w:val="28"/>
        </w:rPr>
        <w:t xml:space="preserve"> </w:t>
      </w:r>
      <w:r w:rsidR="00D36302" w:rsidRPr="00C20BD0">
        <w:rPr>
          <w:bCs/>
          <w:color w:val="000000"/>
          <w:sz w:val="28"/>
          <w:szCs w:val="28"/>
        </w:rPr>
        <w:t xml:space="preserve">№ </w:t>
      </w:r>
      <w:r w:rsidR="00D206A7">
        <w:rPr>
          <w:bCs/>
          <w:color w:val="000000"/>
          <w:sz w:val="28"/>
          <w:szCs w:val="28"/>
          <w:u w:val="single"/>
        </w:rPr>
        <w:t xml:space="preserve">   </w:t>
      </w:r>
      <w:r w:rsidR="00C970A3" w:rsidRPr="006A6F05">
        <w:rPr>
          <w:bCs/>
          <w:color w:val="000000"/>
          <w:sz w:val="28"/>
          <w:szCs w:val="28"/>
          <w:u w:val="single"/>
        </w:rPr>
        <w:tab/>
      </w:r>
      <w:r w:rsidR="00C520A1">
        <w:rPr>
          <w:bCs/>
          <w:color w:val="000000"/>
          <w:sz w:val="28"/>
          <w:szCs w:val="28"/>
          <w:u w:val="single"/>
        </w:rPr>
        <w:t xml:space="preserve">                       </w:t>
      </w:r>
    </w:p>
    <w:p w:rsidR="00D36302" w:rsidRDefault="00D36302" w:rsidP="00D36302">
      <w:pPr>
        <w:jc w:val="both"/>
        <w:rPr>
          <w:bCs/>
          <w:sz w:val="28"/>
          <w:szCs w:val="28"/>
        </w:rPr>
      </w:pPr>
    </w:p>
    <w:p w:rsidR="00470944" w:rsidRPr="00C20BD0" w:rsidRDefault="00470944" w:rsidP="00D36302">
      <w:pPr>
        <w:jc w:val="both"/>
        <w:rPr>
          <w:bCs/>
          <w:sz w:val="28"/>
          <w:szCs w:val="28"/>
        </w:rPr>
      </w:pPr>
    </w:p>
    <w:p w:rsidR="00D36302" w:rsidRPr="00C20BD0" w:rsidRDefault="00D36302" w:rsidP="00D36302">
      <w:pPr>
        <w:tabs>
          <w:tab w:val="left" w:pos="16560"/>
        </w:tabs>
        <w:spacing w:line="100" w:lineRule="atLeast"/>
        <w:ind w:left="4140" w:hanging="4140"/>
        <w:jc w:val="both"/>
        <w:rPr>
          <w:sz w:val="28"/>
          <w:szCs w:val="28"/>
        </w:rPr>
      </w:pPr>
      <w:r w:rsidRPr="00C20BD0">
        <w:rPr>
          <w:sz w:val="28"/>
          <w:szCs w:val="28"/>
        </w:rPr>
        <w:t xml:space="preserve">Про здійснення   державної </w:t>
      </w:r>
    </w:p>
    <w:p w:rsidR="00D36302" w:rsidRPr="00C20BD0" w:rsidRDefault="00D36302" w:rsidP="00D36302">
      <w:pPr>
        <w:tabs>
          <w:tab w:val="left" w:pos="16560"/>
        </w:tabs>
        <w:spacing w:line="100" w:lineRule="atLeast"/>
        <w:ind w:left="4140" w:hanging="4140"/>
        <w:jc w:val="both"/>
        <w:rPr>
          <w:sz w:val="28"/>
          <w:szCs w:val="28"/>
        </w:rPr>
      </w:pPr>
      <w:r w:rsidRPr="00C20BD0">
        <w:rPr>
          <w:sz w:val="28"/>
          <w:szCs w:val="28"/>
        </w:rPr>
        <w:t xml:space="preserve">регуляторної  політики   </w:t>
      </w:r>
    </w:p>
    <w:p w:rsidR="00D36302" w:rsidRPr="00C20BD0" w:rsidRDefault="00D36302" w:rsidP="00D36302">
      <w:pPr>
        <w:spacing w:line="100" w:lineRule="atLeast"/>
        <w:jc w:val="both"/>
        <w:rPr>
          <w:sz w:val="28"/>
          <w:szCs w:val="28"/>
        </w:rPr>
      </w:pPr>
      <w:r w:rsidRPr="00C20BD0">
        <w:rPr>
          <w:sz w:val="28"/>
          <w:szCs w:val="28"/>
        </w:rPr>
        <w:t xml:space="preserve">виконавчими органами </w:t>
      </w:r>
    </w:p>
    <w:p w:rsidR="00D36302" w:rsidRPr="00C20BD0" w:rsidRDefault="00D36302" w:rsidP="00D36302">
      <w:pPr>
        <w:spacing w:line="100" w:lineRule="atLeast"/>
        <w:jc w:val="both"/>
        <w:rPr>
          <w:sz w:val="28"/>
          <w:szCs w:val="28"/>
        </w:rPr>
      </w:pPr>
      <w:r w:rsidRPr="00C20BD0">
        <w:rPr>
          <w:sz w:val="28"/>
          <w:szCs w:val="28"/>
        </w:rPr>
        <w:t>Павлоградської міської ради</w:t>
      </w:r>
    </w:p>
    <w:p w:rsidR="00D36302" w:rsidRPr="00C20BD0" w:rsidRDefault="00C520A1" w:rsidP="00D36302">
      <w:pPr>
        <w:spacing w:line="10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у 2020</w:t>
      </w:r>
      <w:r w:rsidR="00D36302" w:rsidRPr="00C20BD0">
        <w:rPr>
          <w:sz w:val="28"/>
          <w:szCs w:val="28"/>
        </w:rPr>
        <w:t xml:space="preserve"> році</w:t>
      </w:r>
    </w:p>
    <w:p w:rsidR="00D36302" w:rsidRDefault="00D36302" w:rsidP="00D36302">
      <w:pPr>
        <w:jc w:val="both"/>
        <w:rPr>
          <w:sz w:val="28"/>
          <w:szCs w:val="28"/>
        </w:rPr>
      </w:pPr>
    </w:p>
    <w:p w:rsidR="00470944" w:rsidRPr="00C20BD0" w:rsidRDefault="00470944" w:rsidP="00D36302">
      <w:pPr>
        <w:jc w:val="both"/>
        <w:rPr>
          <w:sz w:val="28"/>
          <w:szCs w:val="28"/>
        </w:rPr>
      </w:pPr>
    </w:p>
    <w:p w:rsidR="00D36302" w:rsidRPr="00C20BD0" w:rsidRDefault="00D36302" w:rsidP="00D36302">
      <w:pPr>
        <w:tabs>
          <w:tab w:val="left" w:pos="0"/>
        </w:tabs>
        <w:spacing w:line="100" w:lineRule="atLeast"/>
        <w:jc w:val="both"/>
        <w:rPr>
          <w:sz w:val="28"/>
          <w:szCs w:val="28"/>
        </w:rPr>
      </w:pPr>
      <w:r w:rsidRPr="00C20BD0">
        <w:rPr>
          <w:sz w:val="28"/>
          <w:szCs w:val="28"/>
        </w:rPr>
        <w:t xml:space="preserve">       Відповідно </w:t>
      </w:r>
      <w:r w:rsidR="008B5BC3" w:rsidRPr="00C20BD0">
        <w:rPr>
          <w:sz w:val="28"/>
          <w:szCs w:val="28"/>
        </w:rPr>
        <w:t xml:space="preserve">ст.25, </w:t>
      </w:r>
      <w:r w:rsidR="00316859">
        <w:rPr>
          <w:sz w:val="28"/>
          <w:szCs w:val="28"/>
        </w:rPr>
        <w:t>ч.1 ст.59 Закону</w:t>
      </w:r>
      <w:r w:rsidRPr="00C20BD0">
        <w:rPr>
          <w:sz w:val="28"/>
          <w:szCs w:val="28"/>
        </w:rPr>
        <w:t xml:space="preserve"> України “Про місцеве самоврядування в Україні”</w:t>
      </w:r>
      <w:r w:rsidR="00B70EF1" w:rsidRPr="00C20BD0">
        <w:rPr>
          <w:sz w:val="28"/>
          <w:szCs w:val="28"/>
        </w:rPr>
        <w:t>, ст. 38 Закону України «Про засади державн</w:t>
      </w:r>
      <w:r w:rsidR="00C970A3">
        <w:rPr>
          <w:sz w:val="28"/>
          <w:szCs w:val="28"/>
        </w:rPr>
        <w:t>ої регуляторної політики</w:t>
      </w:r>
      <w:r w:rsidR="00D9427E">
        <w:rPr>
          <w:sz w:val="28"/>
          <w:szCs w:val="28"/>
        </w:rPr>
        <w:t xml:space="preserve"> у сфері господарської діяльності</w:t>
      </w:r>
      <w:r w:rsidR="00C970A3">
        <w:rPr>
          <w:sz w:val="28"/>
          <w:szCs w:val="28"/>
        </w:rPr>
        <w:t>» та п.7</w:t>
      </w:r>
      <w:r w:rsidR="00B70EF1" w:rsidRPr="00C20BD0">
        <w:rPr>
          <w:sz w:val="28"/>
          <w:szCs w:val="28"/>
        </w:rPr>
        <w:t xml:space="preserve"> «</w:t>
      </w:r>
      <w:r w:rsidR="00C970A3" w:rsidRPr="008B730D">
        <w:rPr>
          <w:bCs/>
          <w:sz w:val="28"/>
          <w:szCs w:val="28"/>
          <w:lang w:eastAsia="ru-RU"/>
        </w:rPr>
        <w:t>Про затвердження Положення про порядок підготовки та прийняття регуляторних актів Павлоградської міської ради та її виконавчого комітету</w:t>
      </w:r>
      <w:r w:rsidR="00902297" w:rsidRPr="00C20BD0">
        <w:rPr>
          <w:sz w:val="28"/>
          <w:szCs w:val="28"/>
        </w:rPr>
        <w:t xml:space="preserve">» </w:t>
      </w:r>
      <w:r w:rsidR="00C520A1" w:rsidRPr="00272BE8">
        <w:rPr>
          <w:sz w:val="28"/>
          <w:szCs w:val="28"/>
        </w:rPr>
        <w:t>із змінами, внесеними рішенням міської ради від 07.07.2020 №2182-68</w:t>
      </w:r>
      <w:r w:rsidR="00C970A3" w:rsidRPr="00272BE8">
        <w:rPr>
          <w:sz w:val="28"/>
          <w:szCs w:val="28"/>
        </w:rPr>
        <w:t>/</w:t>
      </w:r>
      <w:r w:rsidR="00C970A3" w:rsidRPr="00272BE8">
        <w:rPr>
          <w:sz w:val="28"/>
          <w:szCs w:val="28"/>
          <w:lang w:val="en-US"/>
        </w:rPr>
        <w:t>V</w:t>
      </w:r>
      <w:r w:rsidR="00C970A3" w:rsidRPr="00272BE8">
        <w:rPr>
          <w:sz w:val="28"/>
          <w:szCs w:val="28"/>
        </w:rPr>
        <w:t>ІІ</w:t>
      </w:r>
      <w:r w:rsidRPr="00272BE8">
        <w:rPr>
          <w:sz w:val="28"/>
          <w:szCs w:val="28"/>
        </w:rPr>
        <w:t>, зас</w:t>
      </w:r>
      <w:r w:rsidRPr="00C20BD0">
        <w:rPr>
          <w:sz w:val="28"/>
          <w:szCs w:val="28"/>
        </w:rPr>
        <w:t>лухавши щорічний звіт міського голови “Про здійснення державної регуляторної політики виконавчими органами П</w:t>
      </w:r>
      <w:r w:rsidR="00C520A1">
        <w:rPr>
          <w:sz w:val="28"/>
          <w:szCs w:val="28"/>
        </w:rPr>
        <w:t>авлоградської міської ради у 2020</w:t>
      </w:r>
      <w:r w:rsidRPr="00C20BD0">
        <w:rPr>
          <w:sz w:val="28"/>
          <w:szCs w:val="28"/>
        </w:rPr>
        <w:t xml:space="preserve"> </w:t>
      </w:r>
      <w:proofErr w:type="spellStart"/>
      <w:r w:rsidRPr="00C20BD0">
        <w:rPr>
          <w:sz w:val="28"/>
          <w:szCs w:val="28"/>
        </w:rPr>
        <w:t>році”</w:t>
      </w:r>
      <w:proofErr w:type="spellEnd"/>
      <w:r w:rsidRPr="00C20BD0">
        <w:rPr>
          <w:sz w:val="28"/>
          <w:szCs w:val="28"/>
        </w:rPr>
        <w:t xml:space="preserve"> Павлоградська  міська  рада</w:t>
      </w:r>
    </w:p>
    <w:p w:rsidR="00D36302" w:rsidRPr="00C20BD0" w:rsidRDefault="00D36302" w:rsidP="00D36302">
      <w:pPr>
        <w:tabs>
          <w:tab w:val="left" w:pos="0"/>
        </w:tabs>
        <w:spacing w:line="100" w:lineRule="atLeast"/>
        <w:ind w:firstLine="720"/>
        <w:jc w:val="both"/>
        <w:rPr>
          <w:sz w:val="28"/>
          <w:szCs w:val="28"/>
        </w:rPr>
      </w:pPr>
    </w:p>
    <w:p w:rsidR="00D36302" w:rsidRPr="0097280D" w:rsidRDefault="00D36302" w:rsidP="00E751CE">
      <w:pPr>
        <w:jc w:val="center"/>
        <w:rPr>
          <w:sz w:val="28"/>
          <w:szCs w:val="28"/>
        </w:rPr>
      </w:pPr>
      <w:r w:rsidRPr="00C20BD0">
        <w:rPr>
          <w:sz w:val="28"/>
          <w:szCs w:val="28"/>
        </w:rPr>
        <w:t>ВИРІШИЛА:</w:t>
      </w:r>
    </w:p>
    <w:p w:rsidR="00E751CE" w:rsidRPr="0097280D" w:rsidRDefault="00E751CE" w:rsidP="00E751CE">
      <w:pPr>
        <w:jc w:val="center"/>
        <w:rPr>
          <w:sz w:val="28"/>
          <w:szCs w:val="28"/>
        </w:rPr>
      </w:pPr>
    </w:p>
    <w:p w:rsidR="00D36302" w:rsidRDefault="00D36302" w:rsidP="00B50357">
      <w:pPr>
        <w:tabs>
          <w:tab w:val="left" w:pos="591"/>
          <w:tab w:val="left" w:pos="621"/>
          <w:tab w:val="left" w:pos="651"/>
          <w:tab w:val="left" w:pos="666"/>
          <w:tab w:val="left" w:pos="756"/>
          <w:tab w:val="left" w:pos="771"/>
        </w:tabs>
        <w:ind w:left="33" w:firstLine="818"/>
        <w:jc w:val="both"/>
        <w:rPr>
          <w:sz w:val="28"/>
          <w:szCs w:val="28"/>
        </w:rPr>
      </w:pPr>
      <w:r w:rsidRPr="00C20BD0">
        <w:rPr>
          <w:sz w:val="28"/>
          <w:szCs w:val="28"/>
        </w:rPr>
        <w:t xml:space="preserve">1. Звіт про здійснення державної регуляторної  політики  </w:t>
      </w:r>
      <w:r w:rsidR="00470944">
        <w:rPr>
          <w:sz w:val="28"/>
          <w:szCs w:val="28"/>
        </w:rPr>
        <w:t xml:space="preserve">виконавчими органами Павлоградської міської ради у </w:t>
      </w:r>
      <w:r w:rsidR="00C520A1">
        <w:rPr>
          <w:sz w:val="28"/>
          <w:szCs w:val="28"/>
        </w:rPr>
        <w:t>2020</w:t>
      </w:r>
      <w:r w:rsidR="00470944">
        <w:rPr>
          <w:sz w:val="28"/>
          <w:szCs w:val="28"/>
        </w:rPr>
        <w:t xml:space="preserve"> році</w:t>
      </w:r>
      <w:r w:rsidRPr="00C20BD0">
        <w:rPr>
          <w:sz w:val="28"/>
          <w:szCs w:val="28"/>
        </w:rPr>
        <w:t xml:space="preserve"> взяти до відома (додається).</w:t>
      </w:r>
    </w:p>
    <w:p w:rsidR="00B50357" w:rsidRPr="00C20BD0" w:rsidRDefault="00B50357" w:rsidP="00B50357">
      <w:pPr>
        <w:tabs>
          <w:tab w:val="left" w:pos="591"/>
          <w:tab w:val="left" w:pos="621"/>
          <w:tab w:val="left" w:pos="651"/>
          <w:tab w:val="left" w:pos="666"/>
          <w:tab w:val="left" w:pos="756"/>
          <w:tab w:val="left" w:pos="771"/>
        </w:tabs>
        <w:ind w:left="33" w:firstLine="818"/>
        <w:jc w:val="both"/>
        <w:rPr>
          <w:sz w:val="28"/>
          <w:szCs w:val="28"/>
        </w:rPr>
      </w:pPr>
    </w:p>
    <w:p w:rsidR="00470944" w:rsidRDefault="00D36302" w:rsidP="00B50357">
      <w:pPr>
        <w:ind w:left="16" w:firstLine="818"/>
        <w:jc w:val="both"/>
        <w:rPr>
          <w:sz w:val="28"/>
          <w:szCs w:val="28"/>
        </w:rPr>
      </w:pPr>
      <w:r w:rsidRPr="00C20BD0">
        <w:rPr>
          <w:sz w:val="28"/>
          <w:szCs w:val="28"/>
        </w:rPr>
        <w:t>2. Звернути увагу начальників відділів та управлінь  міської ради на необхідність суворого дотримання регламенту регуляторної діяльності у подальшій роботі з підготовки проектів регуляторних актів та відстеження ефективності їх дії у 20</w:t>
      </w:r>
      <w:r w:rsidR="00C520A1">
        <w:rPr>
          <w:sz w:val="28"/>
          <w:szCs w:val="28"/>
        </w:rPr>
        <w:t>21</w:t>
      </w:r>
      <w:r w:rsidR="002801FC">
        <w:rPr>
          <w:sz w:val="28"/>
          <w:szCs w:val="28"/>
        </w:rPr>
        <w:t xml:space="preserve"> </w:t>
      </w:r>
      <w:r w:rsidRPr="00C20BD0">
        <w:rPr>
          <w:sz w:val="28"/>
          <w:szCs w:val="28"/>
        </w:rPr>
        <w:t>році.</w:t>
      </w:r>
    </w:p>
    <w:p w:rsidR="00470944" w:rsidRPr="00C20BD0" w:rsidRDefault="00470944" w:rsidP="00B50357">
      <w:pPr>
        <w:spacing w:line="100" w:lineRule="atLeast"/>
        <w:ind w:left="33" w:firstLine="818"/>
        <w:rPr>
          <w:sz w:val="28"/>
          <w:szCs w:val="28"/>
        </w:rPr>
      </w:pPr>
      <w:r>
        <w:rPr>
          <w:rStyle w:val="apple-style-span"/>
          <w:rFonts w:eastAsia="Lucida Sans Unicode"/>
          <w:sz w:val="28"/>
          <w:szCs w:val="28"/>
        </w:rPr>
        <w:tab/>
      </w:r>
      <w:r>
        <w:rPr>
          <w:rStyle w:val="apple-style-span"/>
          <w:rFonts w:eastAsia="Lucida Sans Unicode"/>
          <w:sz w:val="28"/>
          <w:szCs w:val="28"/>
        </w:rPr>
        <w:tab/>
      </w:r>
      <w:r>
        <w:rPr>
          <w:rStyle w:val="apple-style-span"/>
          <w:rFonts w:eastAsia="Lucida Sans Unicode"/>
          <w:sz w:val="28"/>
          <w:szCs w:val="28"/>
        </w:rPr>
        <w:tab/>
      </w:r>
      <w:r>
        <w:rPr>
          <w:rStyle w:val="apple-style-span"/>
          <w:rFonts w:eastAsia="Lucida Sans Unicode"/>
          <w:sz w:val="28"/>
          <w:szCs w:val="28"/>
        </w:rPr>
        <w:tab/>
      </w:r>
      <w:r>
        <w:rPr>
          <w:rStyle w:val="apple-style-span"/>
          <w:rFonts w:eastAsia="Lucida Sans Unicode"/>
          <w:sz w:val="28"/>
          <w:szCs w:val="28"/>
        </w:rPr>
        <w:tab/>
      </w:r>
      <w:r>
        <w:rPr>
          <w:rStyle w:val="apple-style-span"/>
          <w:rFonts w:eastAsia="Lucida Sans Unicode"/>
          <w:sz w:val="28"/>
          <w:szCs w:val="28"/>
        </w:rPr>
        <w:tab/>
      </w:r>
    </w:p>
    <w:p w:rsidR="00B50357" w:rsidRDefault="00F52509" w:rsidP="00B50357">
      <w:pPr>
        <w:spacing w:line="100" w:lineRule="atLeast"/>
        <w:ind w:left="33" w:firstLine="818"/>
        <w:jc w:val="both"/>
        <w:rPr>
          <w:sz w:val="28"/>
          <w:szCs w:val="28"/>
          <w:lang w:val="ru-RU"/>
        </w:rPr>
      </w:pPr>
      <w:r w:rsidRPr="00F52509">
        <w:rPr>
          <w:sz w:val="28"/>
          <w:szCs w:val="28"/>
          <w:lang w:val="ru-RU"/>
        </w:rPr>
        <w:t>3</w:t>
      </w:r>
      <w:r w:rsidR="006179B1">
        <w:rPr>
          <w:sz w:val="28"/>
          <w:szCs w:val="28"/>
        </w:rPr>
        <w:t>. Загальне керівництво по виконанню</w:t>
      </w:r>
      <w:r w:rsidR="00D36302" w:rsidRPr="00C20BD0">
        <w:rPr>
          <w:sz w:val="28"/>
          <w:szCs w:val="28"/>
        </w:rPr>
        <w:t xml:space="preserve"> даного рішення покласти на </w:t>
      </w:r>
      <w:r w:rsidR="00C520A1">
        <w:rPr>
          <w:sz w:val="28"/>
          <w:szCs w:val="28"/>
        </w:rPr>
        <w:t xml:space="preserve">секретаря міської </w:t>
      </w:r>
      <w:r w:rsidR="00D36302" w:rsidRPr="00C20BD0">
        <w:rPr>
          <w:sz w:val="28"/>
          <w:szCs w:val="28"/>
        </w:rPr>
        <w:t xml:space="preserve"> ради</w:t>
      </w:r>
      <w:r w:rsidR="005950D4">
        <w:rPr>
          <w:sz w:val="28"/>
          <w:szCs w:val="28"/>
          <w:lang w:val="ru-RU"/>
        </w:rPr>
        <w:t>.</w:t>
      </w:r>
    </w:p>
    <w:p w:rsidR="00B50357" w:rsidRDefault="00B50357" w:rsidP="00B50357">
      <w:pPr>
        <w:spacing w:line="100" w:lineRule="atLeast"/>
        <w:ind w:left="33" w:firstLine="818"/>
        <w:jc w:val="both"/>
        <w:rPr>
          <w:sz w:val="28"/>
          <w:szCs w:val="28"/>
          <w:lang w:val="ru-RU"/>
        </w:rPr>
      </w:pPr>
    </w:p>
    <w:p w:rsidR="00B50357" w:rsidRPr="00B50357" w:rsidRDefault="00F52509" w:rsidP="00B50357">
      <w:pPr>
        <w:spacing w:line="100" w:lineRule="atLeast"/>
        <w:ind w:left="33" w:firstLine="81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en-US"/>
        </w:rPr>
        <w:lastRenderedPageBreak/>
        <w:t>4</w:t>
      </w:r>
      <w:r w:rsidR="00D36302" w:rsidRPr="00C20BD0">
        <w:rPr>
          <w:sz w:val="28"/>
          <w:szCs w:val="28"/>
        </w:rPr>
        <w:t xml:space="preserve">. </w:t>
      </w:r>
      <w:r w:rsidR="00577362" w:rsidRPr="00BA2463">
        <w:rPr>
          <w:sz w:val="28"/>
          <w:szCs w:val="28"/>
        </w:rPr>
        <w:t xml:space="preserve">Контроль за виконанням даного рішення покласти </w:t>
      </w:r>
      <w:r w:rsidR="00B50357">
        <w:rPr>
          <w:sz w:val="28"/>
          <w:szCs w:val="28"/>
        </w:rPr>
        <w:t>на пості</w:t>
      </w:r>
      <w:r w:rsidR="00B50357" w:rsidRPr="00D911C2">
        <w:rPr>
          <w:sz w:val="28"/>
          <w:szCs w:val="28"/>
        </w:rPr>
        <w:t xml:space="preserve">йну </w:t>
      </w:r>
      <w:r w:rsidR="00B50357" w:rsidRPr="00BA2463">
        <w:rPr>
          <w:sz w:val="28"/>
          <w:szCs w:val="28"/>
        </w:rPr>
        <w:t xml:space="preserve">депутатську комісію з </w:t>
      </w:r>
      <w:r w:rsidR="00B50357" w:rsidRPr="00EA3C9B">
        <w:rPr>
          <w:sz w:val="28"/>
          <w:szCs w:val="28"/>
        </w:rPr>
        <w:t xml:space="preserve">питань законності, депутатської етики, </w:t>
      </w:r>
      <w:r w:rsidR="00B50357">
        <w:rPr>
          <w:sz w:val="28"/>
          <w:szCs w:val="28"/>
        </w:rPr>
        <w:t>охорони громадського порядку,</w:t>
      </w:r>
      <w:r w:rsidR="00B50357" w:rsidRPr="00EA3C9B">
        <w:rPr>
          <w:sz w:val="28"/>
          <w:szCs w:val="28"/>
        </w:rPr>
        <w:t xml:space="preserve"> зв'язків з громадськими організаціями та засобами масової інформації</w:t>
      </w:r>
      <w:r w:rsidR="00B50357">
        <w:rPr>
          <w:sz w:val="28"/>
          <w:szCs w:val="28"/>
        </w:rPr>
        <w:t>.</w:t>
      </w:r>
    </w:p>
    <w:p w:rsidR="002801FC" w:rsidRPr="00B50357" w:rsidRDefault="002801FC" w:rsidP="00B50357">
      <w:pPr>
        <w:spacing w:line="100" w:lineRule="atLeast"/>
        <w:ind w:left="33"/>
        <w:jc w:val="both"/>
        <w:rPr>
          <w:sz w:val="28"/>
          <w:szCs w:val="28"/>
        </w:rPr>
      </w:pPr>
    </w:p>
    <w:p w:rsidR="00C630DC" w:rsidRDefault="00C630DC" w:rsidP="00D36302">
      <w:pPr>
        <w:ind w:left="33"/>
        <w:jc w:val="both"/>
        <w:rPr>
          <w:sz w:val="28"/>
          <w:szCs w:val="28"/>
          <w:lang w:val="ru-RU"/>
        </w:rPr>
      </w:pPr>
    </w:p>
    <w:p w:rsidR="00470944" w:rsidRPr="002801FC" w:rsidRDefault="00470944" w:rsidP="00D36302">
      <w:pPr>
        <w:ind w:left="33"/>
        <w:jc w:val="both"/>
        <w:rPr>
          <w:sz w:val="28"/>
          <w:szCs w:val="28"/>
          <w:lang w:val="ru-RU"/>
        </w:rPr>
      </w:pPr>
    </w:p>
    <w:p w:rsidR="00577362" w:rsidRPr="0032105D" w:rsidRDefault="00577362" w:rsidP="00577362">
      <w:pPr>
        <w:tabs>
          <w:tab w:val="left" w:pos="66"/>
        </w:tabs>
        <w:spacing w:line="100" w:lineRule="atLeast"/>
        <w:ind w:left="33"/>
        <w:jc w:val="both"/>
        <w:rPr>
          <w:sz w:val="28"/>
          <w:szCs w:val="28"/>
          <w:lang w:val="ru-RU"/>
        </w:rPr>
      </w:pPr>
      <w:r w:rsidRPr="000F06CE">
        <w:rPr>
          <w:sz w:val="28"/>
          <w:szCs w:val="28"/>
        </w:rPr>
        <w:t>Міський голова</w:t>
      </w:r>
      <w:r w:rsidRPr="000F06CE">
        <w:rPr>
          <w:sz w:val="28"/>
          <w:szCs w:val="28"/>
        </w:rPr>
        <w:tab/>
      </w:r>
      <w:r w:rsidRPr="000F06CE">
        <w:rPr>
          <w:sz w:val="28"/>
          <w:szCs w:val="28"/>
        </w:rPr>
        <w:tab/>
      </w:r>
      <w:r w:rsidRPr="000F06CE">
        <w:rPr>
          <w:sz w:val="28"/>
          <w:szCs w:val="28"/>
        </w:rPr>
        <w:tab/>
      </w:r>
      <w:r w:rsidRPr="000F06CE">
        <w:rPr>
          <w:sz w:val="28"/>
          <w:szCs w:val="28"/>
        </w:rPr>
        <w:tab/>
      </w:r>
      <w:r w:rsidRPr="000F06CE">
        <w:rPr>
          <w:sz w:val="28"/>
          <w:szCs w:val="28"/>
        </w:rPr>
        <w:tab/>
      </w:r>
      <w:r w:rsidRPr="000F06CE">
        <w:rPr>
          <w:sz w:val="28"/>
          <w:szCs w:val="28"/>
        </w:rPr>
        <w:tab/>
      </w:r>
      <w:r w:rsidRPr="000F06CE">
        <w:rPr>
          <w:sz w:val="28"/>
          <w:szCs w:val="28"/>
        </w:rPr>
        <w:tab/>
      </w:r>
      <w:r w:rsidRPr="000F06CE">
        <w:rPr>
          <w:sz w:val="28"/>
          <w:szCs w:val="28"/>
        </w:rPr>
        <w:tab/>
        <w:t>А.О.Вершина</w:t>
      </w:r>
    </w:p>
    <w:p w:rsidR="00577362" w:rsidRPr="00C970A3" w:rsidRDefault="00577362" w:rsidP="00577362">
      <w:pPr>
        <w:tabs>
          <w:tab w:val="left" w:pos="0"/>
        </w:tabs>
        <w:spacing w:line="100" w:lineRule="atLeast"/>
        <w:rPr>
          <w:rFonts w:eastAsia="Lucida Sans Unicode"/>
          <w:kern w:val="1"/>
          <w:sz w:val="16"/>
          <w:szCs w:val="16"/>
          <w:lang w:val="ru-RU" w:eastAsia="zh-CN"/>
        </w:rPr>
      </w:pPr>
    </w:p>
    <w:p w:rsidR="00B50357" w:rsidRPr="00E86D4D" w:rsidRDefault="00B50357" w:rsidP="00B50357">
      <w:pPr>
        <w:widowControl w:val="0"/>
        <w:jc w:val="both"/>
        <w:rPr>
          <w:kern w:val="1"/>
          <w:sz w:val="16"/>
          <w:szCs w:val="16"/>
          <w:lang w:eastAsia="zh-CN"/>
        </w:rPr>
      </w:pPr>
      <w:r w:rsidRPr="00E86D4D">
        <w:rPr>
          <w:rFonts w:eastAsia="Lucida Sans Unicode"/>
          <w:kern w:val="1"/>
          <w:sz w:val="16"/>
          <w:szCs w:val="16"/>
          <w:lang w:eastAsia="zh-CN"/>
        </w:rPr>
        <w:t>Питання</w:t>
      </w:r>
      <w:r w:rsidRPr="00E86D4D">
        <w:rPr>
          <w:kern w:val="1"/>
          <w:sz w:val="16"/>
          <w:szCs w:val="16"/>
          <w:lang w:eastAsia="zh-CN"/>
        </w:rPr>
        <w:t xml:space="preserve"> </w:t>
      </w:r>
      <w:r w:rsidRPr="00E86D4D">
        <w:rPr>
          <w:rFonts w:eastAsia="Lucida Sans Unicode"/>
          <w:kern w:val="1"/>
          <w:sz w:val="16"/>
          <w:szCs w:val="16"/>
          <w:lang w:eastAsia="zh-CN"/>
        </w:rPr>
        <w:t>винесено</w:t>
      </w:r>
      <w:r w:rsidRPr="00E86D4D">
        <w:rPr>
          <w:kern w:val="1"/>
          <w:sz w:val="16"/>
          <w:szCs w:val="16"/>
          <w:lang w:eastAsia="zh-CN"/>
        </w:rPr>
        <w:t xml:space="preserve"> </w:t>
      </w:r>
      <w:r w:rsidRPr="00E86D4D">
        <w:rPr>
          <w:rFonts w:eastAsia="Lucida Sans Unicode"/>
          <w:kern w:val="1"/>
          <w:sz w:val="16"/>
          <w:szCs w:val="16"/>
          <w:lang w:eastAsia="zh-CN"/>
        </w:rPr>
        <w:t>на</w:t>
      </w:r>
      <w:r w:rsidRPr="00E86D4D">
        <w:rPr>
          <w:kern w:val="1"/>
          <w:sz w:val="16"/>
          <w:szCs w:val="16"/>
          <w:lang w:eastAsia="zh-CN"/>
        </w:rPr>
        <w:t xml:space="preserve"> </w:t>
      </w:r>
      <w:r w:rsidRPr="00E86D4D">
        <w:rPr>
          <w:rFonts w:eastAsia="Lucida Sans Unicode"/>
          <w:kern w:val="1"/>
          <w:sz w:val="16"/>
          <w:szCs w:val="16"/>
          <w:lang w:eastAsia="zh-CN"/>
        </w:rPr>
        <w:t>розгляд</w:t>
      </w:r>
      <w:r w:rsidRPr="00E86D4D">
        <w:rPr>
          <w:kern w:val="1"/>
          <w:sz w:val="16"/>
          <w:szCs w:val="16"/>
          <w:lang w:eastAsia="zh-CN"/>
        </w:rPr>
        <w:t xml:space="preserve"> </w:t>
      </w:r>
      <w:r w:rsidRPr="00E86D4D">
        <w:rPr>
          <w:rFonts w:eastAsia="Lucida Sans Unicode"/>
          <w:kern w:val="1"/>
          <w:sz w:val="16"/>
          <w:szCs w:val="16"/>
          <w:lang w:eastAsia="zh-CN"/>
        </w:rPr>
        <w:t>ради</w:t>
      </w:r>
      <w:r w:rsidRPr="00E86D4D">
        <w:rPr>
          <w:kern w:val="1"/>
          <w:sz w:val="16"/>
          <w:szCs w:val="16"/>
          <w:lang w:eastAsia="zh-CN"/>
        </w:rPr>
        <w:t xml:space="preserve"> </w:t>
      </w:r>
      <w:r w:rsidRPr="00E86D4D">
        <w:rPr>
          <w:rFonts w:eastAsia="Lucida Sans Unicode"/>
          <w:kern w:val="1"/>
          <w:sz w:val="16"/>
          <w:szCs w:val="16"/>
          <w:lang w:eastAsia="zh-CN"/>
        </w:rPr>
        <w:t>згідно</w:t>
      </w:r>
      <w:r w:rsidRPr="00E86D4D">
        <w:rPr>
          <w:kern w:val="1"/>
          <w:sz w:val="16"/>
          <w:szCs w:val="16"/>
          <w:lang w:eastAsia="zh-CN"/>
        </w:rPr>
        <w:t xml:space="preserve"> </w:t>
      </w:r>
      <w:r w:rsidRPr="00E86D4D">
        <w:rPr>
          <w:rFonts w:eastAsia="Lucida Sans Unicode"/>
          <w:kern w:val="1"/>
          <w:sz w:val="16"/>
          <w:szCs w:val="16"/>
          <w:lang w:eastAsia="zh-CN"/>
        </w:rPr>
        <w:t>розпорядження</w:t>
      </w:r>
      <w:r w:rsidRPr="00E86D4D">
        <w:rPr>
          <w:kern w:val="1"/>
          <w:sz w:val="16"/>
          <w:szCs w:val="16"/>
          <w:lang w:eastAsia="zh-CN"/>
        </w:rPr>
        <w:t xml:space="preserve"> </w:t>
      </w:r>
      <w:r w:rsidRPr="00E86D4D">
        <w:rPr>
          <w:rFonts w:eastAsia="Lucida Sans Unicode"/>
          <w:kern w:val="1"/>
          <w:sz w:val="16"/>
          <w:szCs w:val="16"/>
          <w:lang w:eastAsia="zh-CN"/>
        </w:rPr>
        <w:t>міського</w:t>
      </w:r>
      <w:r w:rsidRPr="00E86D4D">
        <w:rPr>
          <w:kern w:val="1"/>
          <w:sz w:val="16"/>
          <w:szCs w:val="16"/>
          <w:lang w:eastAsia="zh-CN"/>
        </w:rPr>
        <w:t xml:space="preserve"> </w:t>
      </w:r>
      <w:r w:rsidRPr="00E86D4D">
        <w:rPr>
          <w:rFonts w:eastAsia="Lucida Sans Unicode"/>
          <w:kern w:val="1"/>
          <w:sz w:val="16"/>
          <w:szCs w:val="16"/>
          <w:lang w:eastAsia="zh-CN"/>
        </w:rPr>
        <w:t>голови</w:t>
      </w:r>
      <w:r w:rsidRPr="00E86D4D">
        <w:rPr>
          <w:kern w:val="1"/>
          <w:sz w:val="16"/>
          <w:szCs w:val="16"/>
          <w:lang w:eastAsia="zh-CN"/>
        </w:rPr>
        <w:t xml:space="preserve"> № </w:t>
      </w:r>
      <w:r w:rsidRPr="00E86D4D">
        <w:rPr>
          <w:rFonts w:eastAsia="Lucida Sans Unicode"/>
          <w:kern w:val="1"/>
          <w:sz w:val="16"/>
          <w:szCs w:val="16"/>
          <w:lang w:eastAsia="zh-CN"/>
        </w:rPr>
        <w:t>_____</w:t>
      </w:r>
      <w:r w:rsidRPr="00E86D4D">
        <w:rPr>
          <w:kern w:val="1"/>
          <w:sz w:val="16"/>
          <w:szCs w:val="16"/>
          <w:lang w:eastAsia="zh-CN"/>
        </w:rPr>
        <w:t xml:space="preserve"> </w:t>
      </w:r>
      <w:r w:rsidRPr="00E86D4D">
        <w:rPr>
          <w:rFonts w:eastAsia="Lucida Sans Unicode"/>
          <w:kern w:val="1"/>
          <w:sz w:val="16"/>
          <w:szCs w:val="16"/>
          <w:lang w:eastAsia="zh-CN"/>
        </w:rPr>
        <w:t>від</w:t>
      </w:r>
      <w:r w:rsidRPr="00E86D4D">
        <w:rPr>
          <w:kern w:val="1"/>
          <w:sz w:val="16"/>
          <w:szCs w:val="16"/>
          <w:lang w:eastAsia="zh-CN"/>
        </w:rPr>
        <w:t xml:space="preserve"> </w:t>
      </w:r>
      <w:proofErr w:type="spellStart"/>
      <w:r w:rsidRPr="00E86D4D">
        <w:rPr>
          <w:rFonts w:eastAsia="Lucida Sans Unicode"/>
          <w:kern w:val="1"/>
          <w:sz w:val="16"/>
          <w:szCs w:val="16"/>
          <w:lang w:eastAsia="zh-CN"/>
        </w:rPr>
        <w:t>______________року</w:t>
      </w:r>
      <w:proofErr w:type="spellEnd"/>
      <w:r w:rsidRPr="00E86D4D">
        <w:rPr>
          <w:kern w:val="1"/>
          <w:sz w:val="16"/>
          <w:szCs w:val="16"/>
          <w:lang w:eastAsia="zh-CN"/>
        </w:rPr>
        <w:t xml:space="preserve"> </w:t>
      </w:r>
    </w:p>
    <w:p w:rsidR="00D206A7" w:rsidRPr="00B50357" w:rsidRDefault="00D206A7" w:rsidP="00577362">
      <w:pPr>
        <w:tabs>
          <w:tab w:val="left" w:pos="0"/>
        </w:tabs>
        <w:spacing w:line="100" w:lineRule="atLeast"/>
        <w:rPr>
          <w:rFonts w:eastAsia="Lucida Sans Unicode"/>
          <w:kern w:val="1"/>
          <w:sz w:val="16"/>
          <w:szCs w:val="16"/>
          <w:lang w:eastAsia="zh-CN"/>
        </w:rPr>
      </w:pPr>
    </w:p>
    <w:p w:rsidR="00470944" w:rsidRPr="00C970A3" w:rsidRDefault="00470944" w:rsidP="00577362">
      <w:pPr>
        <w:tabs>
          <w:tab w:val="left" w:pos="0"/>
        </w:tabs>
        <w:spacing w:line="100" w:lineRule="atLeast"/>
        <w:rPr>
          <w:rFonts w:eastAsia="Lucida Sans Unicode"/>
          <w:kern w:val="1"/>
          <w:sz w:val="16"/>
          <w:szCs w:val="16"/>
          <w:lang w:val="ru-RU" w:eastAsia="zh-CN"/>
        </w:rPr>
      </w:pPr>
    </w:p>
    <w:p w:rsidR="00D206A7" w:rsidRPr="00C970A3" w:rsidRDefault="00D206A7" w:rsidP="00577362">
      <w:pPr>
        <w:tabs>
          <w:tab w:val="left" w:pos="0"/>
        </w:tabs>
        <w:spacing w:line="100" w:lineRule="atLeast"/>
        <w:rPr>
          <w:rFonts w:eastAsia="Lucida Sans Unicode"/>
          <w:kern w:val="1"/>
          <w:sz w:val="16"/>
          <w:szCs w:val="16"/>
          <w:lang w:val="ru-RU" w:eastAsia="zh-CN"/>
        </w:rPr>
      </w:pPr>
    </w:p>
    <w:p w:rsidR="00B43CD2" w:rsidRDefault="00B43CD2" w:rsidP="00577362">
      <w:pPr>
        <w:tabs>
          <w:tab w:val="left" w:pos="0"/>
        </w:tabs>
        <w:spacing w:line="100" w:lineRule="atLeast"/>
        <w:rPr>
          <w:sz w:val="28"/>
          <w:szCs w:val="28"/>
        </w:rPr>
      </w:pPr>
    </w:p>
    <w:p w:rsidR="00B43CD2" w:rsidRDefault="00B43CD2" w:rsidP="00577362">
      <w:pPr>
        <w:tabs>
          <w:tab w:val="left" w:pos="0"/>
        </w:tabs>
        <w:spacing w:line="100" w:lineRule="atLeast"/>
        <w:rPr>
          <w:sz w:val="28"/>
          <w:szCs w:val="28"/>
        </w:rPr>
      </w:pPr>
    </w:p>
    <w:p w:rsidR="00B43CD2" w:rsidRDefault="00B43CD2" w:rsidP="00577362">
      <w:pPr>
        <w:tabs>
          <w:tab w:val="left" w:pos="0"/>
        </w:tabs>
        <w:spacing w:line="100" w:lineRule="atLeast"/>
        <w:rPr>
          <w:sz w:val="28"/>
          <w:szCs w:val="28"/>
        </w:rPr>
      </w:pPr>
    </w:p>
    <w:p w:rsidR="00B43CD2" w:rsidRDefault="00B43CD2" w:rsidP="00577362">
      <w:pPr>
        <w:tabs>
          <w:tab w:val="left" w:pos="0"/>
        </w:tabs>
        <w:spacing w:line="100" w:lineRule="atLeast"/>
        <w:rPr>
          <w:sz w:val="28"/>
          <w:szCs w:val="28"/>
        </w:rPr>
      </w:pPr>
    </w:p>
    <w:p w:rsidR="00B43CD2" w:rsidRDefault="00B43CD2" w:rsidP="00577362">
      <w:pPr>
        <w:tabs>
          <w:tab w:val="left" w:pos="0"/>
        </w:tabs>
        <w:spacing w:line="100" w:lineRule="atLeast"/>
        <w:rPr>
          <w:sz w:val="28"/>
          <w:szCs w:val="28"/>
        </w:rPr>
      </w:pPr>
    </w:p>
    <w:p w:rsidR="00B43CD2" w:rsidRDefault="00B43CD2" w:rsidP="00577362">
      <w:pPr>
        <w:tabs>
          <w:tab w:val="left" w:pos="0"/>
        </w:tabs>
        <w:spacing w:line="100" w:lineRule="atLeast"/>
        <w:rPr>
          <w:sz w:val="28"/>
          <w:szCs w:val="28"/>
        </w:rPr>
      </w:pPr>
    </w:p>
    <w:p w:rsidR="00B43CD2" w:rsidRDefault="00B43CD2" w:rsidP="00577362">
      <w:pPr>
        <w:tabs>
          <w:tab w:val="left" w:pos="0"/>
        </w:tabs>
        <w:spacing w:line="100" w:lineRule="atLeast"/>
        <w:rPr>
          <w:sz w:val="28"/>
          <w:szCs w:val="28"/>
        </w:rPr>
      </w:pPr>
    </w:p>
    <w:p w:rsidR="00B50357" w:rsidRPr="00E86D4D" w:rsidRDefault="00B50357" w:rsidP="00B50357">
      <w:pPr>
        <w:tabs>
          <w:tab w:val="left" w:pos="66"/>
        </w:tabs>
        <w:spacing w:line="100" w:lineRule="atLeast"/>
        <w:ind w:left="33"/>
        <w:jc w:val="both"/>
        <w:rPr>
          <w:sz w:val="28"/>
          <w:szCs w:val="28"/>
        </w:rPr>
      </w:pPr>
      <w:r w:rsidRPr="00E86D4D">
        <w:rPr>
          <w:sz w:val="28"/>
          <w:szCs w:val="28"/>
        </w:rPr>
        <w:t>Рішення підготував:</w:t>
      </w:r>
    </w:p>
    <w:p w:rsidR="00B50357" w:rsidRPr="00E86D4D" w:rsidRDefault="00B50357" w:rsidP="00B50357">
      <w:pPr>
        <w:tabs>
          <w:tab w:val="left" w:pos="66"/>
        </w:tabs>
        <w:spacing w:line="100" w:lineRule="atLeast"/>
        <w:ind w:left="33"/>
        <w:jc w:val="both"/>
        <w:rPr>
          <w:sz w:val="28"/>
          <w:szCs w:val="28"/>
        </w:rPr>
      </w:pPr>
    </w:p>
    <w:p w:rsidR="00B50357" w:rsidRPr="00E86D4D" w:rsidRDefault="00B50357" w:rsidP="00B50357">
      <w:pPr>
        <w:tabs>
          <w:tab w:val="left" w:pos="66"/>
        </w:tabs>
        <w:spacing w:line="100" w:lineRule="atLeast"/>
        <w:ind w:left="33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E86D4D">
        <w:rPr>
          <w:sz w:val="28"/>
          <w:szCs w:val="28"/>
        </w:rPr>
        <w:t>ачальник відділу</w:t>
      </w:r>
      <w:r w:rsidRPr="00E86D4D">
        <w:rPr>
          <w:sz w:val="28"/>
          <w:szCs w:val="28"/>
        </w:rPr>
        <w:tab/>
      </w:r>
      <w:r w:rsidRPr="00E86D4D">
        <w:rPr>
          <w:sz w:val="28"/>
          <w:szCs w:val="28"/>
        </w:rPr>
        <w:tab/>
      </w:r>
      <w:r w:rsidRPr="00E86D4D">
        <w:rPr>
          <w:sz w:val="28"/>
          <w:szCs w:val="28"/>
        </w:rPr>
        <w:tab/>
        <w:t xml:space="preserve"> </w:t>
      </w:r>
      <w:r w:rsidRPr="00E86D4D">
        <w:rPr>
          <w:sz w:val="28"/>
          <w:szCs w:val="28"/>
        </w:rPr>
        <w:tab/>
      </w:r>
      <w:r w:rsidRPr="00E86D4D">
        <w:rPr>
          <w:sz w:val="28"/>
          <w:szCs w:val="28"/>
        </w:rPr>
        <w:tab/>
      </w:r>
      <w:r w:rsidRPr="00E86D4D">
        <w:rPr>
          <w:sz w:val="28"/>
          <w:szCs w:val="28"/>
        </w:rPr>
        <w:tab/>
      </w:r>
      <w:r w:rsidRPr="00E86D4D">
        <w:rPr>
          <w:sz w:val="28"/>
          <w:szCs w:val="28"/>
        </w:rPr>
        <w:tab/>
      </w:r>
      <w:r w:rsidRPr="00E86D4D">
        <w:rPr>
          <w:sz w:val="28"/>
          <w:szCs w:val="28"/>
        </w:rPr>
        <w:tab/>
      </w:r>
    </w:p>
    <w:p w:rsidR="00B50357" w:rsidRDefault="00B50357" w:rsidP="00B50357">
      <w:pPr>
        <w:tabs>
          <w:tab w:val="left" w:pos="66"/>
        </w:tabs>
        <w:spacing w:line="100" w:lineRule="atLeast"/>
        <w:ind w:left="33"/>
        <w:jc w:val="both"/>
        <w:rPr>
          <w:sz w:val="28"/>
          <w:szCs w:val="28"/>
        </w:rPr>
      </w:pPr>
      <w:r w:rsidRPr="00E86D4D">
        <w:rPr>
          <w:sz w:val="28"/>
          <w:szCs w:val="28"/>
        </w:rPr>
        <w:t xml:space="preserve">з питань </w:t>
      </w:r>
      <w:r>
        <w:rPr>
          <w:sz w:val="28"/>
          <w:szCs w:val="28"/>
        </w:rPr>
        <w:t xml:space="preserve">розвитку підприємництва </w:t>
      </w:r>
    </w:p>
    <w:p w:rsidR="00B50357" w:rsidRPr="00E86D4D" w:rsidRDefault="00B50357" w:rsidP="00B50357">
      <w:pPr>
        <w:tabs>
          <w:tab w:val="left" w:pos="66"/>
        </w:tabs>
        <w:spacing w:line="100" w:lineRule="atLeast"/>
        <w:ind w:left="3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 </w:t>
      </w:r>
      <w:r w:rsidRPr="00E86D4D">
        <w:rPr>
          <w:sz w:val="28"/>
          <w:szCs w:val="28"/>
        </w:rPr>
        <w:t>залучення інвестиці</w:t>
      </w:r>
      <w:r>
        <w:rPr>
          <w:sz w:val="28"/>
          <w:szCs w:val="28"/>
        </w:rPr>
        <w:t>й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С.М. Кусочкіна</w:t>
      </w:r>
    </w:p>
    <w:p w:rsidR="00B50357" w:rsidRPr="00E86D4D" w:rsidRDefault="00B50357" w:rsidP="00B50357">
      <w:pPr>
        <w:tabs>
          <w:tab w:val="left" w:pos="66"/>
        </w:tabs>
        <w:spacing w:line="100" w:lineRule="atLeast"/>
        <w:ind w:left="33"/>
        <w:jc w:val="both"/>
        <w:rPr>
          <w:sz w:val="28"/>
          <w:szCs w:val="28"/>
        </w:rPr>
      </w:pPr>
    </w:p>
    <w:p w:rsidR="00B50357" w:rsidRPr="0032105D" w:rsidRDefault="00B50357" w:rsidP="00B50357">
      <w:pPr>
        <w:tabs>
          <w:tab w:val="left" w:pos="66"/>
        </w:tabs>
        <w:spacing w:line="100" w:lineRule="atLeast"/>
        <w:ind w:left="33"/>
        <w:jc w:val="both"/>
        <w:rPr>
          <w:sz w:val="28"/>
          <w:szCs w:val="28"/>
        </w:rPr>
      </w:pPr>
      <w:r w:rsidRPr="00E86D4D">
        <w:rPr>
          <w:sz w:val="28"/>
          <w:szCs w:val="28"/>
        </w:rPr>
        <w:tab/>
      </w:r>
    </w:p>
    <w:p w:rsidR="00B50357" w:rsidRPr="00B0626D" w:rsidRDefault="00B50357" w:rsidP="00B50357">
      <w:pPr>
        <w:tabs>
          <w:tab w:val="left" w:pos="66"/>
        </w:tabs>
        <w:spacing w:line="100" w:lineRule="atLeast"/>
        <w:ind w:left="33"/>
        <w:jc w:val="both"/>
        <w:rPr>
          <w:sz w:val="28"/>
          <w:szCs w:val="28"/>
          <w:lang w:val="ru-RU"/>
        </w:rPr>
      </w:pPr>
      <w:r w:rsidRPr="00E86D4D">
        <w:rPr>
          <w:sz w:val="28"/>
          <w:szCs w:val="28"/>
        </w:rPr>
        <w:t xml:space="preserve">Секретар міської ради </w:t>
      </w:r>
      <w:r w:rsidRPr="00E86D4D">
        <w:rPr>
          <w:sz w:val="28"/>
          <w:szCs w:val="28"/>
        </w:rPr>
        <w:tab/>
      </w:r>
      <w:r w:rsidRPr="00E86D4D">
        <w:rPr>
          <w:sz w:val="28"/>
          <w:szCs w:val="28"/>
        </w:rPr>
        <w:tab/>
      </w:r>
      <w:r w:rsidRPr="00E86D4D">
        <w:rPr>
          <w:sz w:val="28"/>
          <w:szCs w:val="28"/>
        </w:rPr>
        <w:tab/>
      </w:r>
      <w:r w:rsidRPr="00E86D4D">
        <w:rPr>
          <w:sz w:val="28"/>
          <w:szCs w:val="28"/>
        </w:rPr>
        <w:tab/>
      </w:r>
      <w:r w:rsidRPr="00E86D4D">
        <w:rPr>
          <w:sz w:val="28"/>
          <w:szCs w:val="28"/>
        </w:rPr>
        <w:tab/>
      </w:r>
      <w:r w:rsidRPr="00E86D4D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  <w:lang w:val="ru-RU"/>
        </w:rPr>
        <w:t xml:space="preserve">С.А. </w:t>
      </w:r>
      <w:proofErr w:type="spellStart"/>
      <w:r>
        <w:rPr>
          <w:sz w:val="28"/>
          <w:szCs w:val="28"/>
          <w:lang w:val="ru-RU"/>
        </w:rPr>
        <w:t>Остренко</w:t>
      </w:r>
      <w:proofErr w:type="spellEnd"/>
    </w:p>
    <w:p w:rsidR="00B50357" w:rsidRDefault="00B50357" w:rsidP="00B50357">
      <w:pPr>
        <w:tabs>
          <w:tab w:val="left" w:pos="66"/>
        </w:tabs>
        <w:spacing w:line="100" w:lineRule="atLeast"/>
        <w:jc w:val="both"/>
        <w:rPr>
          <w:sz w:val="28"/>
          <w:szCs w:val="28"/>
        </w:rPr>
      </w:pPr>
    </w:p>
    <w:p w:rsidR="00B50357" w:rsidRPr="00E86D4D" w:rsidRDefault="00B50357" w:rsidP="00B50357">
      <w:pPr>
        <w:tabs>
          <w:tab w:val="left" w:pos="66"/>
          <w:tab w:val="left" w:pos="7230"/>
        </w:tabs>
        <w:spacing w:line="100" w:lineRule="atLeast"/>
        <w:ind w:left="33"/>
        <w:jc w:val="both"/>
        <w:rPr>
          <w:sz w:val="28"/>
          <w:szCs w:val="28"/>
        </w:rPr>
      </w:pPr>
      <w:r w:rsidRPr="00BA2463">
        <w:rPr>
          <w:kern w:val="1"/>
          <w:sz w:val="28"/>
          <w:szCs w:val="28"/>
        </w:rPr>
        <w:t xml:space="preserve">                      </w:t>
      </w:r>
      <w:r>
        <w:rPr>
          <w:kern w:val="1"/>
          <w:sz w:val="28"/>
          <w:szCs w:val="28"/>
        </w:rPr>
        <w:t xml:space="preserve">              </w:t>
      </w:r>
      <w:r w:rsidRPr="00EA3C9B">
        <w:rPr>
          <w:kern w:val="1"/>
          <w:sz w:val="28"/>
          <w:szCs w:val="28"/>
        </w:rPr>
        <w:t xml:space="preserve">        </w:t>
      </w:r>
      <w:r>
        <w:rPr>
          <w:kern w:val="1"/>
          <w:sz w:val="28"/>
          <w:szCs w:val="28"/>
        </w:rPr>
        <w:t xml:space="preserve"> </w:t>
      </w:r>
      <w:r w:rsidRPr="00E86D4D">
        <w:rPr>
          <w:sz w:val="28"/>
          <w:szCs w:val="28"/>
        </w:rPr>
        <w:t xml:space="preserve">                                       </w:t>
      </w:r>
      <w:r w:rsidRPr="00BE0552">
        <w:rPr>
          <w:sz w:val="28"/>
          <w:szCs w:val="28"/>
        </w:rPr>
        <w:t xml:space="preserve">         </w:t>
      </w:r>
      <w:r w:rsidRPr="00E86D4D">
        <w:rPr>
          <w:sz w:val="28"/>
          <w:szCs w:val="28"/>
        </w:rPr>
        <w:t xml:space="preserve"> </w:t>
      </w:r>
      <w:r w:rsidRPr="00BE0552">
        <w:rPr>
          <w:sz w:val="28"/>
          <w:szCs w:val="28"/>
        </w:rPr>
        <w:t xml:space="preserve"> </w:t>
      </w:r>
      <w:r w:rsidRPr="00E86D4D">
        <w:rPr>
          <w:sz w:val="28"/>
          <w:szCs w:val="28"/>
        </w:rPr>
        <w:tab/>
      </w:r>
      <w:r w:rsidRPr="00E86D4D">
        <w:rPr>
          <w:sz w:val="28"/>
          <w:szCs w:val="28"/>
        </w:rPr>
        <w:tab/>
      </w:r>
      <w:r w:rsidRPr="00E86D4D">
        <w:rPr>
          <w:sz w:val="28"/>
          <w:szCs w:val="28"/>
        </w:rPr>
        <w:tab/>
      </w:r>
      <w:r w:rsidRPr="00E86D4D">
        <w:rPr>
          <w:sz w:val="28"/>
          <w:szCs w:val="28"/>
        </w:rPr>
        <w:tab/>
      </w:r>
      <w:r>
        <w:rPr>
          <w:sz w:val="28"/>
          <w:szCs w:val="28"/>
        </w:rPr>
        <w:t>Н</w:t>
      </w:r>
      <w:r w:rsidRPr="00E86D4D">
        <w:rPr>
          <w:sz w:val="28"/>
          <w:szCs w:val="28"/>
        </w:rPr>
        <w:t>ачальник юридичног</w:t>
      </w:r>
      <w:r>
        <w:rPr>
          <w:sz w:val="28"/>
          <w:szCs w:val="28"/>
        </w:rPr>
        <w:t xml:space="preserve">о відділу                    </w:t>
      </w:r>
      <w:r>
        <w:rPr>
          <w:sz w:val="28"/>
          <w:szCs w:val="28"/>
        </w:rPr>
        <w:tab/>
        <w:t>О.І. Ялинний</w:t>
      </w:r>
      <w:r w:rsidRPr="00E86D4D">
        <w:rPr>
          <w:sz w:val="28"/>
          <w:szCs w:val="28"/>
        </w:rPr>
        <w:t xml:space="preserve"> </w:t>
      </w:r>
    </w:p>
    <w:p w:rsidR="00B50357" w:rsidRPr="001A25ED" w:rsidRDefault="00B50357" w:rsidP="00B50357">
      <w:pPr>
        <w:tabs>
          <w:tab w:val="left" w:pos="66"/>
        </w:tabs>
        <w:spacing w:line="100" w:lineRule="atLeast"/>
        <w:jc w:val="both"/>
        <w:rPr>
          <w:sz w:val="28"/>
          <w:szCs w:val="28"/>
          <w:lang w:val="ru-RU"/>
        </w:rPr>
      </w:pPr>
    </w:p>
    <w:p w:rsidR="00B50357" w:rsidRPr="0032105D" w:rsidRDefault="00B50357" w:rsidP="00B50357">
      <w:pPr>
        <w:tabs>
          <w:tab w:val="left" w:pos="66"/>
        </w:tabs>
        <w:spacing w:line="100" w:lineRule="atLeast"/>
        <w:ind w:left="33"/>
        <w:jc w:val="both"/>
        <w:rPr>
          <w:sz w:val="28"/>
          <w:szCs w:val="28"/>
          <w:lang w:val="ru-RU"/>
        </w:rPr>
      </w:pPr>
    </w:p>
    <w:p w:rsidR="00B43CD2" w:rsidRDefault="00B43CD2" w:rsidP="00577362">
      <w:pPr>
        <w:tabs>
          <w:tab w:val="left" w:pos="0"/>
        </w:tabs>
        <w:spacing w:line="100" w:lineRule="atLeast"/>
        <w:rPr>
          <w:sz w:val="28"/>
          <w:szCs w:val="28"/>
        </w:rPr>
      </w:pPr>
    </w:p>
    <w:p w:rsidR="00B43CD2" w:rsidRDefault="00B43CD2" w:rsidP="00577362">
      <w:pPr>
        <w:tabs>
          <w:tab w:val="left" w:pos="0"/>
        </w:tabs>
        <w:spacing w:line="100" w:lineRule="atLeast"/>
        <w:rPr>
          <w:sz w:val="28"/>
          <w:szCs w:val="28"/>
        </w:rPr>
      </w:pPr>
    </w:p>
    <w:p w:rsidR="00B43CD2" w:rsidRDefault="00B43CD2" w:rsidP="00577362">
      <w:pPr>
        <w:tabs>
          <w:tab w:val="left" w:pos="0"/>
        </w:tabs>
        <w:spacing w:line="100" w:lineRule="atLeast"/>
        <w:rPr>
          <w:sz w:val="28"/>
          <w:szCs w:val="28"/>
        </w:rPr>
      </w:pPr>
    </w:p>
    <w:p w:rsidR="00B43CD2" w:rsidRDefault="00B43CD2" w:rsidP="00577362">
      <w:pPr>
        <w:tabs>
          <w:tab w:val="left" w:pos="0"/>
        </w:tabs>
        <w:spacing w:line="100" w:lineRule="atLeast"/>
        <w:rPr>
          <w:sz w:val="28"/>
          <w:szCs w:val="28"/>
        </w:rPr>
      </w:pPr>
    </w:p>
    <w:p w:rsidR="00B43CD2" w:rsidRDefault="00B43CD2" w:rsidP="00577362">
      <w:pPr>
        <w:tabs>
          <w:tab w:val="left" w:pos="0"/>
        </w:tabs>
        <w:spacing w:line="100" w:lineRule="atLeast"/>
        <w:rPr>
          <w:sz w:val="28"/>
          <w:szCs w:val="28"/>
        </w:rPr>
      </w:pPr>
    </w:p>
    <w:p w:rsidR="00B43CD2" w:rsidRDefault="00B43CD2" w:rsidP="00577362">
      <w:pPr>
        <w:tabs>
          <w:tab w:val="left" w:pos="0"/>
        </w:tabs>
        <w:spacing w:line="100" w:lineRule="atLeast"/>
        <w:rPr>
          <w:sz w:val="28"/>
          <w:szCs w:val="28"/>
        </w:rPr>
      </w:pPr>
    </w:p>
    <w:p w:rsidR="00B43CD2" w:rsidRDefault="00B43CD2" w:rsidP="00577362">
      <w:pPr>
        <w:tabs>
          <w:tab w:val="left" w:pos="0"/>
        </w:tabs>
        <w:spacing w:line="100" w:lineRule="atLeast"/>
        <w:rPr>
          <w:sz w:val="28"/>
          <w:szCs w:val="28"/>
        </w:rPr>
      </w:pPr>
    </w:p>
    <w:p w:rsidR="00B43CD2" w:rsidRDefault="00B43CD2" w:rsidP="00577362">
      <w:pPr>
        <w:tabs>
          <w:tab w:val="left" w:pos="0"/>
        </w:tabs>
        <w:spacing w:line="100" w:lineRule="atLeast"/>
        <w:rPr>
          <w:sz w:val="28"/>
          <w:szCs w:val="28"/>
        </w:rPr>
      </w:pPr>
    </w:p>
    <w:p w:rsidR="00B43CD2" w:rsidRDefault="00B43CD2" w:rsidP="00577362">
      <w:pPr>
        <w:tabs>
          <w:tab w:val="left" w:pos="0"/>
        </w:tabs>
        <w:spacing w:line="100" w:lineRule="atLeast"/>
        <w:rPr>
          <w:sz w:val="28"/>
          <w:szCs w:val="28"/>
        </w:rPr>
      </w:pPr>
    </w:p>
    <w:p w:rsidR="00D36302" w:rsidRPr="00272BE8" w:rsidRDefault="00E80DFC" w:rsidP="00C25454">
      <w:pPr>
        <w:tabs>
          <w:tab w:val="left" w:pos="0"/>
        </w:tabs>
        <w:spacing w:line="100" w:lineRule="atLeast"/>
        <w:rPr>
          <w:sz w:val="28"/>
          <w:szCs w:val="28"/>
        </w:rPr>
      </w:pPr>
      <w:r>
        <w:rPr>
          <w:sz w:val="28"/>
          <w:szCs w:val="28"/>
        </w:rPr>
        <w:tab/>
      </w:r>
    </w:p>
    <w:sectPr w:rsidR="00D36302" w:rsidRPr="00272BE8" w:rsidSect="00B50357">
      <w:headerReference w:type="default" r:id="rId10"/>
      <w:pgSz w:w="11906" w:h="16838"/>
      <w:pgMar w:top="567" w:right="851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5454" w:rsidRDefault="00C25454" w:rsidP="00B50357">
      <w:r>
        <w:separator/>
      </w:r>
    </w:p>
  </w:endnote>
  <w:endnote w:type="continuationSeparator" w:id="1">
    <w:p w:rsidR="00C25454" w:rsidRDefault="00C25454" w:rsidP="00B503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tarSymbol">
    <w:altName w:val="Arial Unicode MS"/>
    <w:charset w:val="CC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5454" w:rsidRDefault="00C25454" w:rsidP="00B50357">
      <w:r>
        <w:separator/>
      </w:r>
    </w:p>
  </w:footnote>
  <w:footnote w:type="continuationSeparator" w:id="1">
    <w:p w:rsidR="00C25454" w:rsidRDefault="00C25454" w:rsidP="00B503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8690547"/>
      <w:docPartObj>
        <w:docPartGallery w:val="Page Numbers (Top of Page)"/>
        <w:docPartUnique/>
      </w:docPartObj>
    </w:sdtPr>
    <w:sdtContent>
      <w:p w:rsidR="00C25454" w:rsidRDefault="003264FF">
        <w:pPr>
          <w:pStyle w:val="af1"/>
          <w:jc w:val="center"/>
        </w:pPr>
        <w:fldSimple w:instr=" PAGE   \* MERGEFORMAT ">
          <w:r w:rsidR="00F52509">
            <w:rPr>
              <w:noProof/>
            </w:rPr>
            <w:t>2</w:t>
          </w:r>
        </w:fldSimple>
      </w:p>
    </w:sdtContent>
  </w:sdt>
  <w:p w:rsidR="00C25454" w:rsidRDefault="00C25454">
    <w:pPr>
      <w:pStyle w:val="af1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singleLevel"/>
    <w:tmpl w:val="00000002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770" w:hanging="360"/>
      </w:pPr>
      <w:rPr>
        <w:rFonts w:ascii="Symbol" w:hAnsi="Symbol" w:cs="Symbol"/>
      </w:rPr>
    </w:lvl>
  </w:abstractNum>
  <w:abstractNum w:abstractNumId="2">
    <w:nsid w:val="00000003"/>
    <w:multiLevelType w:val="singleLevel"/>
    <w:tmpl w:val="00000003"/>
    <w:name w:val="WW8Num7"/>
    <w:lvl w:ilvl="0">
      <w:numFmt w:val="bullet"/>
      <w:lvlText w:val="-"/>
      <w:lvlJc w:val="left"/>
      <w:pPr>
        <w:tabs>
          <w:tab w:val="num" w:pos="0"/>
        </w:tabs>
        <w:ind w:left="600" w:hanging="360"/>
      </w:pPr>
      <w:rPr>
        <w:rFonts w:ascii="Times New Roman" w:hAnsi="Times New Roman" w:cs="Times New Roman"/>
      </w:rPr>
    </w:lvl>
  </w:abstractNum>
  <w:abstractNum w:abstractNumId="3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>
    <w:nsid w:val="0B88049D"/>
    <w:multiLevelType w:val="hybridMultilevel"/>
    <w:tmpl w:val="93B28ED0"/>
    <w:lvl w:ilvl="0" w:tplc="72C09D06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FA06C4"/>
    <w:multiLevelType w:val="hybridMultilevel"/>
    <w:tmpl w:val="B25AC2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9424042">
      <w:numFmt w:val="bullet"/>
      <w:lvlText w:val="•"/>
      <w:lvlJc w:val="left"/>
      <w:pPr>
        <w:ind w:left="1800" w:hanging="720"/>
      </w:pPr>
      <w:rPr>
        <w:rFonts w:ascii="Times New Roman" w:eastAsia="Lucida Sans Unicode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370DC2"/>
    <w:multiLevelType w:val="hybridMultilevel"/>
    <w:tmpl w:val="02AAA90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>
    <w:nsid w:val="16FE3F63"/>
    <w:multiLevelType w:val="hybridMultilevel"/>
    <w:tmpl w:val="E6CE2B6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1E357BE8"/>
    <w:multiLevelType w:val="hybridMultilevel"/>
    <w:tmpl w:val="D402D7BE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9">
    <w:nsid w:val="24D23B58"/>
    <w:multiLevelType w:val="hybridMultilevel"/>
    <w:tmpl w:val="93603E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93E69E8"/>
    <w:multiLevelType w:val="hybridMultilevel"/>
    <w:tmpl w:val="DD4C4330"/>
    <w:lvl w:ilvl="0" w:tplc="B6D47282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337B30A6"/>
    <w:multiLevelType w:val="hybridMultilevel"/>
    <w:tmpl w:val="02C461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87D5117"/>
    <w:multiLevelType w:val="hybridMultilevel"/>
    <w:tmpl w:val="25B0326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>
    <w:nsid w:val="3FE97C93"/>
    <w:multiLevelType w:val="hybridMultilevel"/>
    <w:tmpl w:val="EAB826AA"/>
    <w:lvl w:ilvl="0" w:tplc="90245F8A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76B134D"/>
    <w:multiLevelType w:val="hybridMultilevel"/>
    <w:tmpl w:val="4A3EC5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C731C85"/>
    <w:multiLevelType w:val="hybridMultilevel"/>
    <w:tmpl w:val="32E619BA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>
    <w:nsid w:val="574A7397"/>
    <w:multiLevelType w:val="hybridMultilevel"/>
    <w:tmpl w:val="7AEE94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89A576C"/>
    <w:multiLevelType w:val="hybridMultilevel"/>
    <w:tmpl w:val="21180F24"/>
    <w:lvl w:ilvl="0" w:tplc="E2A8F1D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>
    <w:nsid w:val="5F243B7C"/>
    <w:multiLevelType w:val="hybridMultilevel"/>
    <w:tmpl w:val="A6F6A08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>
    <w:nsid w:val="618459BA"/>
    <w:multiLevelType w:val="hybridMultilevel"/>
    <w:tmpl w:val="6D14F57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29773DF"/>
    <w:multiLevelType w:val="hybridMultilevel"/>
    <w:tmpl w:val="9C88BF06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>
    <w:nsid w:val="62AB0450"/>
    <w:multiLevelType w:val="hybridMultilevel"/>
    <w:tmpl w:val="A008DE7C"/>
    <w:lvl w:ilvl="0" w:tplc="A86EF5A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73653EC"/>
    <w:multiLevelType w:val="multilevel"/>
    <w:tmpl w:val="9F2023CC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3">
    <w:nsid w:val="675B6E59"/>
    <w:multiLevelType w:val="hybridMultilevel"/>
    <w:tmpl w:val="C630DBD4"/>
    <w:lvl w:ilvl="0" w:tplc="B6D47282">
      <w:start w:val="2"/>
      <w:numFmt w:val="bullet"/>
      <w:lvlText w:val="-"/>
      <w:lvlJc w:val="left"/>
      <w:pPr>
        <w:ind w:left="71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24">
    <w:nsid w:val="6A062E3C"/>
    <w:multiLevelType w:val="hybridMultilevel"/>
    <w:tmpl w:val="ABD461D8"/>
    <w:lvl w:ilvl="0" w:tplc="44BAE8F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72295DB8"/>
    <w:multiLevelType w:val="hybridMultilevel"/>
    <w:tmpl w:val="5F1E65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35D1174"/>
    <w:multiLevelType w:val="hybridMultilevel"/>
    <w:tmpl w:val="8FBA5C7C"/>
    <w:lvl w:ilvl="0" w:tplc="B908EA7E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7F66714"/>
    <w:multiLevelType w:val="hybridMultilevel"/>
    <w:tmpl w:val="45A8BF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2"/>
  </w:num>
  <w:num w:numId="3">
    <w:abstractNumId w:val="21"/>
  </w:num>
  <w:num w:numId="4">
    <w:abstractNumId w:val="24"/>
  </w:num>
  <w:num w:numId="5">
    <w:abstractNumId w:val="1"/>
  </w:num>
  <w:num w:numId="6">
    <w:abstractNumId w:val="2"/>
  </w:num>
  <w:num w:numId="7">
    <w:abstractNumId w:val="3"/>
  </w:num>
  <w:num w:numId="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15"/>
  </w:num>
  <w:num w:numId="11">
    <w:abstractNumId w:val="12"/>
  </w:num>
  <w:num w:numId="12">
    <w:abstractNumId w:val="20"/>
  </w:num>
  <w:num w:numId="13">
    <w:abstractNumId w:val="27"/>
  </w:num>
  <w:num w:numId="14">
    <w:abstractNumId w:val="8"/>
  </w:num>
  <w:num w:numId="15">
    <w:abstractNumId w:val="18"/>
  </w:num>
  <w:num w:numId="16">
    <w:abstractNumId w:val="14"/>
  </w:num>
  <w:num w:numId="17">
    <w:abstractNumId w:val="16"/>
  </w:num>
  <w:num w:numId="18">
    <w:abstractNumId w:val="9"/>
  </w:num>
  <w:num w:numId="19">
    <w:abstractNumId w:val="7"/>
  </w:num>
  <w:num w:numId="20">
    <w:abstractNumId w:val="11"/>
  </w:num>
  <w:num w:numId="21">
    <w:abstractNumId w:val="5"/>
  </w:num>
  <w:num w:numId="22">
    <w:abstractNumId w:val="17"/>
  </w:num>
  <w:num w:numId="23">
    <w:abstractNumId w:val="23"/>
  </w:num>
  <w:num w:numId="24">
    <w:abstractNumId w:val="4"/>
  </w:num>
  <w:num w:numId="25">
    <w:abstractNumId w:val="26"/>
  </w:num>
  <w:num w:numId="26">
    <w:abstractNumId w:val="13"/>
  </w:num>
  <w:num w:numId="27">
    <w:abstractNumId w:val="25"/>
  </w:num>
  <w:num w:numId="28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isplayBackgroundShape/>
  <w:embedSystemFonts/>
  <w:proofState w:spelling="clean" w:grammar="clean"/>
  <w:stylePaneFormatFilter w:val="0000"/>
  <w:defaultTabStop w:val="720"/>
  <w:hyphenationZone w:val="425"/>
  <w:defaultTableStyle w:val="a"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</w:compat>
  <w:rsids>
    <w:rsidRoot w:val="00D0137C"/>
    <w:rsid w:val="0000446F"/>
    <w:rsid w:val="00006D51"/>
    <w:rsid w:val="00017563"/>
    <w:rsid w:val="0002793C"/>
    <w:rsid w:val="00044514"/>
    <w:rsid w:val="000522D2"/>
    <w:rsid w:val="000524A2"/>
    <w:rsid w:val="00070BA6"/>
    <w:rsid w:val="000857DE"/>
    <w:rsid w:val="000A0C6D"/>
    <w:rsid w:val="000A58DE"/>
    <w:rsid w:val="000A74F1"/>
    <w:rsid w:val="000C5285"/>
    <w:rsid w:val="000E5A61"/>
    <w:rsid w:val="000F2DF3"/>
    <w:rsid w:val="001073E5"/>
    <w:rsid w:val="001115FA"/>
    <w:rsid w:val="001174CE"/>
    <w:rsid w:val="00117838"/>
    <w:rsid w:val="001179CF"/>
    <w:rsid w:val="00121D04"/>
    <w:rsid w:val="001253D6"/>
    <w:rsid w:val="00131D3F"/>
    <w:rsid w:val="00142EFC"/>
    <w:rsid w:val="00156AD7"/>
    <w:rsid w:val="0016633E"/>
    <w:rsid w:val="001716F5"/>
    <w:rsid w:val="0018106E"/>
    <w:rsid w:val="00196D0B"/>
    <w:rsid w:val="001A077C"/>
    <w:rsid w:val="001A092C"/>
    <w:rsid w:val="001A1096"/>
    <w:rsid w:val="001B182B"/>
    <w:rsid w:val="001B3CD0"/>
    <w:rsid w:val="001B4454"/>
    <w:rsid w:val="001B580C"/>
    <w:rsid w:val="001B732F"/>
    <w:rsid w:val="001B7DA4"/>
    <w:rsid w:val="001C3CF4"/>
    <w:rsid w:val="001F35BE"/>
    <w:rsid w:val="001F43F0"/>
    <w:rsid w:val="001F46BB"/>
    <w:rsid w:val="00214BE8"/>
    <w:rsid w:val="00221EBE"/>
    <w:rsid w:val="0023309B"/>
    <w:rsid w:val="00233BE9"/>
    <w:rsid w:val="00236EB4"/>
    <w:rsid w:val="002417FE"/>
    <w:rsid w:val="00246AC6"/>
    <w:rsid w:val="00251E67"/>
    <w:rsid w:val="00254195"/>
    <w:rsid w:val="002579C0"/>
    <w:rsid w:val="002625D2"/>
    <w:rsid w:val="002630D2"/>
    <w:rsid w:val="0026699C"/>
    <w:rsid w:val="002707F3"/>
    <w:rsid w:val="00272BE8"/>
    <w:rsid w:val="0027363F"/>
    <w:rsid w:val="00277285"/>
    <w:rsid w:val="002801FC"/>
    <w:rsid w:val="00296B03"/>
    <w:rsid w:val="00297BCD"/>
    <w:rsid w:val="002A59BA"/>
    <w:rsid w:val="002C1B43"/>
    <w:rsid w:val="002C399B"/>
    <w:rsid w:val="002E7458"/>
    <w:rsid w:val="00312862"/>
    <w:rsid w:val="00313BC6"/>
    <w:rsid w:val="00316859"/>
    <w:rsid w:val="003179C8"/>
    <w:rsid w:val="00323402"/>
    <w:rsid w:val="003264FF"/>
    <w:rsid w:val="00337C7B"/>
    <w:rsid w:val="00341D40"/>
    <w:rsid w:val="003577BB"/>
    <w:rsid w:val="00363428"/>
    <w:rsid w:val="003645A2"/>
    <w:rsid w:val="00365612"/>
    <w:rsid w:val="00377C85"/>
    <w:rsid w:val="0039081C"/>
    <w:rsid w:val="00392C87"/>
    <w:rsid w:val="0039553A"/>
    <w:rsid w:val="003A0B99"/>
    <w:rsid w:val="003A188F"/>
    <w:rsid w:val="003B4D62"/>
    <w:rsid w:val="003B5052"/>
    <w:rsid w:val="003C07E5"/>
    <w:rsid w:val="003C7679"/>
    <w:rsid w:val="003E0EE0"/>
    <w:rsid w:val="004016EE"/>
    <w:rsid w:val="00401B22"/>
    <w:rsid w:val="00402393"/>
    <w:rsid w:val="00405BDF"/>
    <w:rsid w:val="00406E6C"/>
    <w:rsid w:val="00411E86"/>
    <w:rsid w:val="00417111"/>
    <w:rsid w:val="00426D7D"/>
    <w:rsid w:val="0043748B"/>
    <w:rsid w:val="00444352"/>
    <w:rsid w:val="0045151B"/>
    <w:rsid w:val="00466C42"/>
    <w:rsid w:val="00470944"/>
    <w:rsid w:val="00470FB1"/>
    <w:rsid w:val="00483068"/>
    <w:rsid w:val="00483C9C"/>
    <w:rsid w:val="0048416F"/>
    <w:rsid w:val="0048535F"/>
    <w:rsid w:val="004A2AE2"/>
    <w:rsid w:val="004B75DC"/>
    <w:rsid w:val="004B7BA7"/>
    <w:rsid w:val="004C4040"/>
    <w:rsid w:val="004D74E3"/>
    <w:rsid w:val="004E3F48"/>
    <w:rsid w:val="004F148F"/>
    <w:rsid w:val="004F32BB"/>
    <w:rsid w:val="004F5C46"/>
    <w:rsid w:val="00507AAA"/>
    <w:rsid w:val="005118D0"/>
    <w:rsid w:val="0051410F"/>
    <w:rsid w:val="00514377"/>
    <w:rsid w:val="005201DE"/>
    <w:rsid w:val="0052473A"/>
    <w:rsid w:val="00531746"/>
    <w:rsid w:val="0054178D"/>
    <w:rsid w:val="00541E98"/>
    <w:rsid w:val="00542148"/>
    <w:rsid w:val="00544460"/>
    <w:rsid w:val="00550290"/>
    <w:rsid w:val="00557C00"/>
    <w:rsid w:val="00557DE4"/>
    <w:rsid w:val="00577362"/>
    <w:rsid w:val="0058109C"/>
    <w:rsid w:val="00586551"/>
    <w:rsid w:val="005950D4"/>
    <w:rsid w:val="005B6B41"/>
    <w:rsid w:val="005B7EC9"/>
    <w:rsid w:val="005C5DCD"/>
    <w:rsid w:val="005C6271"/>
    <w:rsid w:val="005C6B64"/>
    <w:rsid w:val="005D3C55"/>
    <w:rsid w:val="005E749B"/>
    <w:rsid w:val="006106CF"/>
    <w:rsid w:val="006179B1"/>
    <w:rsid w:val="00622270"/>
    <w:rsid w:val="00625DEF"/>
    <w:rsid w:val="00656B68"/>
    <w:rsid w:val="0067399C"/>
    <w:rsid w:val="00686F17"/>
    <w:rsid w:val="006A69E6"/>
    <w:rsid w:val="006A6F05"/>
    <w:rsid w:val="006B363F"/>
    <w:rsid w:val="006B4F11"/>
    <w:rsid w:val="006B62F6"/>
    <w:rsid w:val="006C0169"/>
    <w:rsid w:val="006C3A07"/>
    <w:rsid w:val="006D3344"/>
    <w:rsid w:val="006D5778"/>
    <w:rsid w:val="006D7F2D"/>
    <w:rsid w:val="006E0228"/>
    <w:rsid w:val="006E17F5"/>
    <w:rsid w:val="006E5DF2"/>
    <w:rsid w:val="00704713"/>
    <w:rsid w:val="0071528A"/>
    <w:rsid w:val="00717628"/>
    <w:rsid w:val="00717B93"/>
    <w:rsid w:val="0072142D"/>
    <w:rsid w:val="0072380D"/>
    <w:rsid w:val="00723BB4"/>
    <w:rsid w:val="007274F1"/>
    <w:rsid w:val="0073178A"/>
    <w:rsid w:val="00743980"/>
    <w:rsid w:val="007637EC"/>
    <w:rsid w:val="00763EC8"/>
    <w:rsid w:val="00765EFB"/>
    <w:rsid w:val="007716A8"/>
    <w:rsid w:val="00782D56"/>
    <w:rsid w:val="007A283F"/>
    <w:rsid w:val="007A4907"/>
    <w:rsid w:val="007A6D81"/>
    <w:rsid w:val="007A6EAD"/>
    <w:rsid w:val="007B107B"/>
    <w:rsid w:val="007D00EF"/>
    <w:rsid w:val="007E6CF1"/>
    <w:rsid w:val="007F1BA5"/>
    <w:rsid w:val="007F1D9D"/>
    <w:rsid w:val="007F787C"/>
    <w:rsid w:val="008013D8"/>
    <w:rsid w:val="008029AF"/>
    <w:rsid w:val="00807D79"/>
    <w:rsid w:val="00812772"/>
    <w:rsid w:val="008163CD"/>
    <w:rsid w:val="008227C0"/>
    <w:rsid w:val="008278CF"/>
    <w:rsid w:val="008542CE"/>
    <w:rsid w:val="00857607"/>
    <w:rsid w:val="00860866"/>
    <w:rsid w:val="00872EB1"/>
    <w:rsid w:val="00877991"/>
    <w:rsid w:val="00896EB2"/>
    <w:rsid w:val="008A265B"/>
    <w:rsid w:val="008B35BF"/>
    <w:rsid w:val="008B5BC3"/>
    <w:rsid w:val="008C6D6E"/>
    <w:rsid w:val="008D0029"/>
    <w:rsid w:val="008F2E27"/>
    <w:rsid w:val="00902297"/>
    <w:rsid w:val="00902786"/>
    <w:rsid w:val="00907800"/>
    <w:rsid w:val="00917F1D"/>
    <w:rsid w:val="00936B10"/>
    <w:rsid w:val="00944722"/>
    <w:rsid w:val="00946FC0"/>
    <w:rsid w:val="0095228D"/>
    <w:rsid w:val="0095338F"/>
    <w:rsid w:val="009606C2"/>
    <w:rsid w:val="00964A2E"/>
    <w:rsid w:val="009669FF"/>
    <w:rsid w:val="0097199D"/>
    <w:rsid w:val="00972169"/>
    <w:rsid w:val="0097280D"/>
    <w:rsid w:val="009802AD"/>
    <w:rsid w:val="009864AF"/>
    <w:rsid w:val="009A1A3E"/>
    <w:rsid w:val="009A1D84"/>
    <w:rsid w:val="009A1F0C"/>
    <w:rsid w:val="009A2646"/>
    <w:rsid w:val="009B7DE8"/>
    <w:rsid w:val="009E26B6"/>
    <w:rsid w:val="009E7470"/>
    <w:rsid w:val="009E780D"/>
    <w:rsid w:val="009F0B01"/>
    <w:rsid w:val="009F7BBE"/>
    <w:rsid w:val="00A025FA"/>
    <w:rsid w:val="00A12BCE"/>
    <w:rsid w:val="00A14A77"/>
    <w:rsid w:val="00A16164"/>
    <w:rsid w:val="00A17068"/>
    <w:rsid w:val="00A30A0F"/>
    <w:rsid w:val="00A40C18"/>
    <w:rsid w:val="00A42E71"/>
    <w:rsid w:val="00A447CA"/>
    <w:rsid w:val="00A53BE1"/>
    <w:rsid w:val="00A62CC2"/>
    <w:rsid w:val="00A62E54"/>
    <w:rsid w:val="00A64EEE"/>
    <w:rsid w:val="00A6668A"/>
    <w:rsid w:val="00A741CC"/>
    <w:rsid w:val="00A74844"/>
    <w:rsid w:val="00A97F8E"/>
    <w:rsid w:val="00AA4384"/>
    <w:rsid w:val="00AA5075"/>
    <w:rsid w:val="00AB4841"/>
    <w:rsid w:val="00AB7A57"/>
    <w:rsid w:val="00AC3F9A"/>
    <w:rsid w:val="00AC5029"/>
    <w:rsid w:val="00AC6CB8"/>
    <w:rsid w:val="00AD2089"/>
    <w:rsid w:val="00AD5C81"/>
    <w:rsid w:val="00B0330E"/>
    <w:rsid w:val="00B05F6A"/>
    <w:rsid w:val="00B1121A"/>
    <w:rsid w:val="00B12A18"/>
    <w:rsid w:val="00B20FC1"/>
    <w:rsid w:val="00B2490A"/>
    <w:rsid w:val="00B2507D"/>
    <w:rsid w:val="00B344B6"/>
    <w:rsid w:val="00B36352"/>
    <w:rsid w:val="00B40727"/>
    <w:rsid w:val="00B43CD2"/>
    <w:rsid w:val="00B50357"/>
    <w:rsid w:val="00B56A9B"/>
    <w:rsid w:val="00B573DE"/>
    <w:rsid w:val="00B67BCE"/>
    <w:rsid w:val="00B70EF1"/>
    <w:rsid w:val="00B81179"/>
    <w:rsid w:val="00B90AAA"/>
    <w:rsid w:val="00B959DA"/>
    <w:rsid w:val="00BA1926"/>
    <w:rsid w:val="00BA6C85"/>
    <w:rsid w:val="00BB1110"/>
    <w:rsid w:val="00BB6EAF"/>
    <w:rsid w:val="00BD07C2"/>
    <w:rsid w:val="00BE33A2"/>
    <w:rsid w:val="00BE59D5"/>
    <w:rsid w:val="00BF28FD"/>
    <w:rsid w:val="00C017F8"/>
    <w:rsid w:val="00C06236"/>
    <w:rsid w:val="00C130F8"/>
    <w:rsid w:val="00C16382"/>
    <w:rsid w:val="00C20BD0"/>
    <w:rsid w:val="00C244A5"/>
    <w:rsid w:val="00C25454"/>
    <w:rsid w:val="00C32C48"/>
    <w:rsid w:val="00C338B9"/>
    <w:rsid w:val="00C47C7D"/>
    <w:rsid w:val="00C520A1"/>
    <w:rsid w:val="00C54AD1"/>
    <w:rsid w:val="00C55620"/>
    <w:rsid w:val="00C630DC"/>
    <w:rsid w:val="00C6332B"/>
    <w:rsid w:val="00C802BE"/>
    <w:rsid w:val="00C9006A"/>
    <w:rsid w:val="00C92D74"/>
    <w:rsid w:val="00C958B6"/>
    <w:rsid w:val="00C970A3"/>
    <w:rsid w:val="00CC3ABA"/>
    <w:rsid w:val="00CE7053"/>
    <w:rsid w:val="00CF30DC"/>
    <w:rsid w:val="00CF62B5"/>
    <w:rsid w:val="00CF6D66"/>
    <w:rsid w:val="00D0137C"/>
    <w:rsid w:val="00D01C58"/>
    <w:rsid w:val="00D10151"/>
    <w:rsid w:val="00D10A62"/>
    <w:rsid w:val="00D12781"/>
    <w:rsid w:val="00D143B8"/>
    <w:rsid w:val="00D163F6"/>
    <w:rsid w:val="00D165A4"/>
    <w:rsid w:val="00D165D8"/>
    <w:rsid w:val="00D206A7"/>
    <w:rsid w:val="00D21222"/>
    <w:rsid w:val="00D233B0"/>
    <w:rsid w:val="00D242C6"/>
    <w:rsid w:val="00D3131E"/>
    <w:rsid w:val="00D31A3B"/>
    <w:rsid w:val="00D36302"/>
    <w:rsid w:val="00D46F9E"/>
    <w:rsid w:val="00D50FB1"/>
    <w:rsid w:val="00D624BA"/>
    <w:rsid w:val="00D86E3D"/>
    <w:rsid w:val="00D90A77"/>
    <w:rsid w:val="00D91F74"/>
    <w:rsid w:val="00D92A1D"/>
    <w:rsid w:val="00D94226"/>
    <w:rsid w:val="00D9427E"/>
    <w:rsid w:val="00DA4E71"/>
    <w:rsid w:val="00DA6A85"/>
    <w:rsid w:val="00DA6CAC"/>
    <w:rsid w:val="00DB25DE"/>
    <w:rsid w:val="00DB2C22"/>
    <w:rsid w:val="00DC74D6"/>
    <w:rsid w:val="00DD17F0"/>
    <w:rsid w:val="00DD650A"/>
    <w:rsid w:val="00DE22FF"/>
    <w:rsid w:val="00DF6DAC"/>
    <w:rsid w:val="00E01AE0"/>
    <w:rsid w:val="00E0213D"/>
    <w:rsid w:val="00E0319C"/>
    <w:rsid w:val="00E04596"/>
    <w:rsid w:val="00E14CEE"/>
    <w:rsid w:val="00E36ACD"/>
    <w:rsid w:val="00E37368"/>
    <w:rsid w:val="00E470B5"/>
    <w:rsid w:val="00E51BA0"/>
    <w:rsid w:val="00E5588A"/>
    <w:rsid w:val="00E57D58"/>
    <w:rsid w:val="00E73D6F"/>
    <w:rsid w:val="00E751CE"/>
    <w:rsid w:val="00E77AD1"/>
    <w:rsid w:val="00E77B55"/>
    <w:rsid w:val="00E80DFC"/>
    <w:rsid w:val="00E83E8C"/>
    <w:rsid w:val="00E84CBE"/>
    <w:rsid w:val="00EA34C9"/>
    <w:rsid w:val="00EC08BF"/>
    <w:rsid w:val="00EC5089"/>
    <w:rsid w:val="00EC5FA0"/>
    <w:rsid w:val="00ED19E6"/>
    <w:rsid w:val="00EE1C37"/>
    <w:rsid w:val="00EF1E0F"/>
    <w:rsid w:val="00EF6BB1"/>
    <w:rsid w:val="00F03614"/>
    <w:rsid w:val="00F03A2C"/>
    <w:rsid w:val="00F045FD"/>
    <w:rsid w:val="00F05F15"/>
    <w:rsid w:val="00F23885"/>
    <w:rsid w:val="00F23CD9"/>
    <w:rsid w:val="00F51E0E"/>
    <w:rsid w:val="00F52509"/>
    <w:rsid w:val="00FB7B61"/>
    <w:rsid w:val="00FC1F91"/>
    <w:rsid w:val="00FC79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199D"/>
    <w:pPr>
      <w:suppressAutoHyphens/>
    </w:pPr>
    <w:rPr>
      <w:lang w:eastAsia="ar-SA"/>
    </w:rPr>
  </w:style>
  <w:style w:type="paragraph" w:styleId="1">
    <w:name w:val="heading 1"/>
    <w:basedOn w:val="a"/>
    <w:next w:val="a"/>
    <w:qFormat/>
    <w:rsid w:val="0097199D"/>
    <w:pPr>
      <w:keepNext/>
      <w:tabs>
        <w:tab w:val="num" w:pos="0"/>
      </w:tabs>
      <w:outlineLvl w:val="0"/>
    </w:pPr>
    <w:rPr>
      <w:sz w:val="28"/>
    </w:rPr>
  </w:style>
  <w:style w:type="paragraph" w:styleId="2">
    <w:name w:val="heading 2"/>
    <w:basedOn w:val="a"/>
    <w:next w:val="a"/>
    <w:qFormat/>
    <w:rsid w:val="0097199D"/>
    <w:pPr>
      <w:keepNext/>
      <w:tabs>
        <w:tab w:val="num" w:pos="0"/>
      </w:tabs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97199D"/>
    <w:pPr>
      <w:keepNext/>
      <w:tabs>
        <w:tab w:val="num" w:pos="0"/>
      </w:tabs>
      <w:jc w:val="center"/>
      <w:outlineLvl w:val="2"/>
    </w:pPr>
    <w:rPr>
      <w:b/>
      <w:sz w:val="32"/>
    </w:rPr>
  </w:style>
  <w:style w:type="paragraph" w:styleId="4">
    <w:name w:val="heading 4"/>
    <w:basedOn w:val="a"/>
    <w:next w:val="a"/>
    <w:qFormat/>
    <w:rsid w:val="0097199D"/>
    <w:pPr>
      <w:keepNext/>
      <w:tabs>
        <w:tab w:val="num" w:pos="0"/>
      </w:tabs>
      <w:jc w:val="center"/>
      <w:outlineLvl w:val="3"/>
    </w:pPr>
    <w:rPr>
      <w:b/>
      <w:bCs/>
      <w:sz w:val="28"/>
    </w:rPr>
  </w:style>
  <w:style w:type="paragraph" w:styleId="5">
    <w:name w:val="heading 5"/>
    <w:basedOn w:val="a"/>
    <w:next w:val="a"/>
    <w:qFormat/>
    <w:rsid w:val="0097199D"/>
    <w:pPr>
      <w:keepNext/>
      <w:tabs>
        <w:tab w:val="num" w:pos="0"/>
      </w:tabs>
      <w:ind w:left="-567"/>
      <w:outlineLvl w:val="4"/>
    </w:pPr>
    <w:rPr>
      <w:sz w:val="24"/>
    </w:rPr>
  </w:style>
  <w:style w:type="paragraph" w:styleId="6">
    <w:name w:val="heading 6"/>
    <w:basedOn w:val="a"/>
    <w:next w:val="a"/>
    <w:qFormat/>
    <w:rsid w:val="0097199D"/>
    <w:pPr>
      <w:keepNext/>
      <w:tabs>
        <w:tab w:val="num" w:pos="0"/>
      </w:tabs>
      <w:ind w:left="-426"/>
      <w:outlineLvl w:val="5"/>
    </w:pPr>
    <w:rPr>
      <w:rFonts w:ascii="Bookman Old Style" w:hAnsi="Bookman Old Style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97199D"/>
  </w:style>
  <w:style w:type="character" w:customStyle="1" w:styleId="WW-Absatz-Standardschriftart">
    <w:name w:val="WW-Absatz-Standardschriftart"/>
    <w:rsid w:val="0097199D"/>
  </w:style>
  <w:style w:type="character" w:customStyle="1" w:styleId="WW-Absatz-Standardschriftart1">
    <w:name w:val="WW-Absatz-Standardschriftart1"/>
    <w:rsid w:val="0097199D"/>
  </w:style>
  <w:style w:type="character" w:customStyle="1" w:styleId="WW-Absatz-Standardschriftart11">
    <w:name w:val="WW-Absatz-Standardschriftart11"/>
    <w:rsid w:val="0097199D"/>
  </w:style>
  <w:style w:type="character" w:customStyle="1" w:styleId="WW-Absatz-Standardschriftart111">
    <w:name w:val="WW-Absatz-Standardschriftart111"/>
    <w:rsid w:val="0097199D"/>
  </w:style>
  <w:style w:type="character" w:customStyle="1" w:styleId="WW-Absatz-Standardschriftart1111">
    <w:name w:val="WW-Absatz-Standardschriftart1111"/>
    <w:rsid w:val="0097199D"/>
  </w:style>
  <w:style w:type="character" w:customStyle="1" w:styleId="WW-Absatz-Standardschriftart11111">
    <w:name w:val="WW-Absatz-Standardschriftart11111"/>
    <w:rsid w:val="0097199D"/>
  </w:style>
  <w:style w:type="character" w:customStyle="1" w:styleId="10">
    <w:name w:val="Основной шрифт абзаца1"/>
    <w:rsid w:val="0097199D"/>
  </w:style>
  <w:style w:type="character" w:customStyle="1" w:styleId="a3">
    <w:name w:val="Маркеры списка"/>
    <w:rsid w:val="0097199D"/>
    <w:rPr>
      <w:rFonts w:ascii="StarSymbol" w:eastAsia="StarSymbol" w:hAnsi="StarSymbol" w:cs="StarSymbol"/>
      <w:sz w:val="18"/>
      <w:szCs w:val="18"/>
    </w:rPr>
  </w:style>
  <w:style w:type="character" w:customStyle="1" w:styleId="a4">
    <w:name w:val="Символ нумерации"/>
    <w:rsid w:val="0097199D"/>
  </w:style>
  <w:style w:type="paragraph" w:customStyle="1" w:styleId="a5">
    <w:name w:val="Заголовок"/>
    <w:basedOn w:val="a"/>
    <w:next w:val="a6"/>
    <w:rsid w:val="0097199D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6">
    <w:name w:val="Body Text"/>
    <w:basedOn w:val="a"/>
    <w:link w:val="a7"/>
    <w:rsid w:val="0097199D"/>
    <w:rPr>
      <w:sz w:val="24"/>
    </w:rPr>
  </w:style>
  <w:style w:type="paragraph" w:styleId="a8">
    <w:name w:val="List"/>
    <w:basedOn w:val="a6"/>
    <w:rsid w:val="0097199D"/>
    <w:rPr>
      <w:rFonts w:ascii="Arial" w:hAnsi="Arial" w:cs="Tahoma"/>
    </w:rPr>
  </w:style>
  <w:style w:type="paragraph" w:customStyle="1" w:styleId="11">
    <w:name w:val="Название1"/>
    <w:basedOn w:val="a"/>
    <w:rsid w:val="0097199D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2">
    <w:name w:val="Указатель1"/>
    <w:basedOn w:val="a"/>
    <w:rsid w:val="0097199D"/>
    <w:pPr>
      <w:suppressLineNumbers/>
    </w:pPr>
    <w:rPr>
      <w:rFonts w:ascii="Arial" w:hAnsi="Arial" w:cs="Tahoma"/>
    </w:rPr>
  </w:style>
  <w:style w:type="paragraph" w:styleId="a9">
    <w:name w:val="Body Text Indent"/>
    <w:basedOn w:val="a"/>
    <w:rsid w:val="0097199D"/>
    <w:pPr>
      <w:ind w:firstLine="567"/>
    </w:pPr>
    <w:rPr>
      <w:sz w:val="28"/>
    </w:rPr>
  </w:style>
  <w:style w:type="paragraph" w:customStyle="1" w:styleId="21">
    <w:name w:val="Основной текст с отступом 21"/>
    <w:basedOn w:val="a"/>
    <w:rsid w:val="0097199D"/>
    <w:pPr>
      <w:ind w:firstLine="567"/>
      <w:jc w:val="both"/>
    </w:pPr>
    <w:rPr>
      <w:sz w:val="28"/>
    </w:rPr>
  </w:style>
  <w:style w:type="paragraph" w:customStyle="1" w:styleId="13">
    <w:name w:val="Название объекта1"/>
    <w:basedOn w:val="a"/>
    <w:next w:val="a"/>
    <w:rsid w:val="0097199D"/>
    <w:rPr>
      <w:b/>
      <w:bCs/>
      <w:sz w:val="28"/>
    </w:rPr>
  </w:style>
  <w:style w:type="paragraph" w:customStyle="1" w:styleId="aa">
    <w:name w:val="Содержимое таблицы"/>
    <w:basedOn w:val="a"/>
    <w:rsid w:val="0097199D"/>
    <w:pPr>
      <w:suppressLineNumbers/>
    </w:pPr>
  </w:style>
  <w:style w:type="paragraph" w:customStyle="1" w:styleId="ab">
    <w:name w:val="Заголовок таблицы"/>
    <w:basedOn w:val="aa"/>
    <w:rsid w:val="0097199D"/>
    <w:pPr>
      <w:jc w:val="center"/>
    </w:pPr>
    <w:rPr>
      <w:b/>
      <w:bCs/>
    </w:rPr>
  </w:style>
  <w:style w:type="character" w:customStyle="1" w:styleId="a7">
    <w:name w:val="Основной текст Знак"/>
    <w:link w:val="a6"/>
    <w:rsid w:val="003B5052"/>
    <w:rPr>
      <w:sz w:val="24"/>
      <w:lang w:val="uk-UA" w:eastAsia="ar-SA"/>
    </w:rPr>
  </w:style>
  <w:style w:type="paragraph" w:customStyle="1" w:styleId="Standard">
    <w:name w:val="Standard"/>
    <w:rsid w:val="00B81179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val="ru-RU" w:eastAsia="zh-CN" w:bidi="hi-IN"/>
    </w:rPr>
  </w:style>
  <w:style w:type="table" w:styleId="ac">
    <w:name w:val="Table Grid"/>
    <w:basedOn w:val="a1"/>
    <w:uiPriority w:val="59"/>
    <w:rsid w:val="002C1B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Hyperlink"/>
    <w:uiPriority w:val="99"/>
    <w:unhideWhenUsed/>
    <w:rsid w:val="00CF6D66"/>
    <w:rPr>
      <w:color w:val="0000FF"/>
      <w:u w:val="single"/>
    </w:rPr>
  </w:style>
  <w:style w:type="character" w:customStyle="1" w:styleId="WW8Num2z0">
    <w:name w:val="WW8Num2z0"/>
    <w:rsid w:val="00541E98"/>
    <w:rPr>
      <w:rFonts w:ascii="Times New Roman" w:hAnsi="Times New Roman" w:cs="Times New Roman"/>
    </w:rPr>
  </w:style>
  <w:style w:type="character" w:customStyle="1" w:styleId="WW8Num4z0">
    <w:name w:val="WW8Num4z0"/>
    <w:rsid w:val="00541E98"/>
    <w:rPr>
      <w:rFonts w:ascii="Symbol" w:hAnsi="Symbol" w:cs="Symbol"/>
    </w:rPr>
  </w:style>
  <w:style w:type="character" w:customStyle="1" w:styleId="WW8Num4z1">
    <w:name w:val="WW8Num4z1"/>
    <w:rsid w:val="00541E98"/>
    <w:rPr>
      <w:rFonts w:ascii="Courier New" w:hAnsi="Courier New" w:cs="Courier New"/>
    </w:rPr>
  </w:style>
  <w:style w:type="character" w:customStyle="1" w:styleId="WW8Num4z2">
    <w:name w:val="WW8Num4z2"/>
    <w:rsid w:val="00541E98"/>
    <w:rPr>
      <w:rFonts w:ascii="Wingdings" w:hAnsi="Wingdings" w:cs="Wingdings"/>
    </w:rPr>
  </w:style>
  <w:style w:type="character" w:customStyle="1" w:styleId="WW8Num5z0">
    <w:name w:val="WW8Num5z0"/>
    <w:rsid w:val="00541E98"/>
    <w:rPr>
      <w:rFonts w:ascii="Symbol" w:hAnsi="Symbol" w:cs="Symbol"/>
    </w:rPr>
  </w:style>
  <w:style w:type="character" w:customStyle="1" w:styleId="WW8Num5z1">
    <w:name w:val="WW8Num5z1"/>
    <w:rsid w:val="00541E98"/>
    <w:rPr>
      <w:rFonts w:ascii="Courier New" w:hAnsi="Courier New" w:cs="Courier New"/>
    </w:rPr>
  </w:style>
  <w:style w:type="character" w:customStyle="1" w:styleId="WW8Num5z2">
    <w:name w:val="WW8Num5z2"/>
    <w:rsid w:val="00541E98"/>
    <w:rPr>
      <w:rFonts w:ascii="Wingdings" w:hAnsi="Wingdings" w:cs="Wingdings"/>
    </w:rPr>
  </w:style>
  <w:style w:type="character" w:customStyle="1" w:styleId="WW8Num6z0">
    <w:name w:val="WW8Num6z0"/>
    <w:rsid w:val="00541E98"/>
    <w:rPr>
      <w:rFonts w:ascii="Symbol" w:hAnsi="Symbol" w:cs="Symbol"/>
    </w:rPr>
  </w:style>
  <w:style w:type="character" w:customStyle="1" w:styleId="WW8Num6z1">
    <w:name w:val="WW8Num6z1"/>
    <w:rsid w:val="00541E98"/>
    <w:rPr>
      <w:rFonts w:ascii="Courier New" w:hAnsi="Courier New" w:cs="Courier New"/>
    </w:rPr>
  </w:style>
  <w:style w:type="character" w:customStyle="1" w:styleId="WW8Num6z2">
    <w:name w:val="WW8Num6z2"/>
    <w:rsid w:val="00541E98"/>
    <w:rPr>
      <w:rFonts w:ascii="Wingdings" w:hAnsi="Wingdings" w:cs="Wingdings"/>
    </w:rPr>
  </w:style>
  <w:style w:type="character" w:customStyle="1" w:styleId="WW8Num7z0">
    <w:name w:val="WW8Num7z0"/>
    <w:rsid w:val="00541E98"/>
    <w:rPr>
      <w:rFonts w:ascii="Times New Roman" w:eastAsia="Times New Roman" w:hAnsi="Times New Roman" w:cs="Times New Roman"/>
    </w:rPr>
  </w:style>
  <w:style w:type="character" w:customStyle="1" w:styleId="WW8Num7z1">
    <w:name w:val="WW8Num7z1"/>
    <w:rsid w:val="00541E98"/>
    <w:rPr>
      <w:rFonts w:ascii="Courier New" w:hAnsi="Courier New" w:cs="Courier New"/>
    </w:rPr>
  </w:style>
  <w:style w:type="character" w:customStyle="1" w:styleId="WW8Num7z2">
    <w:name w:val="WW8Num7z2"/>
    <w:rsid w:val="00541E98"/>
    <w:rPr>
      <w:rFonts w:ascii="Wingdings" w:hAnsi="Wingdings" w:cs="Wingdings"/>
    </w:rPr>
  </w:style>
  <w:style w:type="character" w:customStyle="1" w:styleId="WW8Num7z3">
    <w:name w:val="WW8Num7z3"/>
    <w:rsid w:val="00541E98"/>
    <w:rPr>
      <w:rFonts w:ascii="Symbol" w:hAnsi="Symbol" w:cs="Symbol"/>
    </w:rPr>
  </w:style>
  <w:style w:type="character" w:customStyle="1" w:styleId="WW8Num9z0">
    <w:name w:val="WW8Num9z0"/>
    <w:rsid w:val="00541E98"/>
    <w:rPr>
      <w:rFonts w:ascii="Symbol" w:hAnsi="Symbol" w:cs="Symbol"/>
    </w:rPr>
  </w:style>
  <w:style w:type="character" w:customStyle="1" w:styleId="WW8Num9z1">
    <w:name w:val="WW8Num9z1"/>
    <w:rsid w:val="00541E98"/>
    <w:rPr>
      <w:rFonts w:ascii="Courier New" w:hAnsi="Courier New" w:cs="Courier New"/>
    </w:rPr>
  </w:style>
  <w:style w:type="character" w:customStyle="1" w:styleId="WW8Num9z2">
    <w:name w:val="WW8Num9z2"/>
    <w:rsid w:val="00541E98"/>
    <w:rPr>
      <w:rFonts w:ascii="Wingdings" w:hAnsi="Wingdings" w:cs="Wingdings"/>
    </w:rPr>
  </w:style>
  <w:style w:type="character" w:customStyle="1" w:styleId="WW8Num10z0">
    <w:name w:val="WW8Num10z0"/>
    <w:rsid w:val="00541E98"/>
    <w:rPr>
      <w:rFonts w:ascii="Times New Roman" w:eastAsia="Times New Roman" w:hAnsi="Times New Roman" w:cs="Times New Roman"/>
    </w:rPr>
  </w:style>
  <w:style w:type="character" w:customStyle="1" w:styleId="WW8Num10z1">
    <w:name w:val="WW8Num10z1"/>
    <w:rsid w:val="00541E98"/>
    <w:rPr>
      <w:rFonts w:ascii="Courier New" w:hAnsi="Courier New" w:cs="Courier New"/>
    </w:rPr>
  </w:style>
  <w:style w:type="character" w:customStyle="1" w:styleId="WW8Num10z2">
    <w:name w:val="WW8Num10z2"/>
    <w:rsid w:val="00541E98"/>
    <w:rPr>
      <w:rFonts w:ascii="Wingdings" w:hAnsi="Wingdings" w:cs="Wingdings"/>
    </w:rPr>
  </w:style>
  <w:style w:type="character" w:customStyle="1" w:styleId="WW8Num10z3">
    <w:name w:val="WW8Num10z3"/>
    <w:rsid w:val="00541E98"/>
    <w:rPr>
      <w:rFonts w:ascii="Symbol" w:hAnsi="Symbol" w:cs="Symbol"/>
    </w:rPr>
  </w:style>
  <w:style w:type="character" w:customStyle="1" w:styleId="20">
    <w:name w:val="Основной шрифт абзаца2"/>
    <w:rsid w:val="00541E98"/>
  </w:style>
  <w:style w:type="character" w:customStyle="1" w:styleId="WW8Num3z0">
    <w:name w:val="WW8Num3z0"/>
    <w:rsid w:val="00541E98"/>
    <w:rPr>
      <w:rFonts w:ascii="Times New Roman" w:eastAsia="Times New Roman" w:hAnsi="Times New Roman" w:cs="Times New Roman"/>
    </w:rPr>
  </w:style>
  <w:style w:type="character" w:customStyle="1" w:styleId="WW-Absatz-Standardschriftart111111">
    <w:name w:val="WW-Absatz-Standardschriftart111111"/>
    <w:rsid w:val="00541E98"/>
  </w:style>
  <w:style w:type="character" w:customStyle="1" w:styleId="WW-Absatz-Standardschriftart1111111">
    <w:name w:val="WW-Absatz-Standardschriftart1111111"/>
    <w:rsid w:val="00541E98"/>
  </w:style>
  <w:style w:type="character" w:customStyle="1" w:styleId="WW-Absatz-Standardschriftart11111111">
    <w:name w:val="WW-Absatz-Standardschriftart11111111"/>
    <w:rsid w:val="00541E98"/>
  </w:style>
  <w:style w:type="character" w:customStyle="1" w:styleId="apple-style-span">
    <w:name w:val="apple-style-span"/>
    <w:rsid w:val="00541E98"/>
    <w:rPr>
      <w:rFonts w:ascii="Times New Roman" w:eastAsia="Times New Roman" w:hAnsi="Times New Roman" w:cs="Times New Roman"/>
      <w:sz w:val="26"/>
      <w:szCs w:val="26"/>
      <w:lang w:val="uk-UA"/>
    </w:rPr>
  </w:style>
  <w:style w:type="character" w:customStyle="1" w:styleId="WW-Absatz-Standardschriftart111111111111">
    <w:name w:val="WW-Absatz-Standardschriftart111111111111"/>
    <w:rsid w:val="00541E98"/>
  </w:style>
  <w:style w:type="paragraph" w:styleId="ae">
    <w:name w:val="caption"/>
    <w:basedOn w:val="a5"/>
    <w:next w:val="af"/>
    <w:qFormat/>
    <w:rsid w:val="00541E98"/>
    <w:pPr>
      <w:widowControl w:val="0"/>
    </w:pPr>
    <w:rPr>
      <w:kern w:val="1"/>
      <w:lang w:val="ru-RU" w:eastAsia="zh-CN"/>
    </w:rPr>
  </w:style>
  <w:style w:type="paragraph" w:customStyle="1" w:styleId="22">
    <w:name w:val="Указатель2"/>
    <w:basedOn w:val="a"/>
    <w:rsid w:val="00541E98"/>
    <w:pPr>
      <w:widowControl w:val="0"/>
      <w:suppressLineNumbers/>
    </w:pPr>
    <w:rPr>
      <w:rFonts w:ascii="Arial" w:eastAsia="Lucida Sans Unicode" w:hAnsi="Arial" w:cs="Mangal"/>
      <w:kern w:val="1"/>
      <w:szCs w:val="24"/>
      <w:lang w:val="ru-RU" w:eastAsia="zh-CN"/>
    </w:rPr>
  </w:style>
  <w:style w:type="paragraph" w:styleId="af">
    <w:name w:val="Subtitle"/>
    <w:basedOn w:val="a5"/>
    <w:next w:val="a6"/>
    <w:link w:val="af0"/>
    <w:qFormat/>
    <w:rsid w:val="00541E98"/>
    <w:pPr>
      <w:widowControl w:val="0"/>
      <w:jc w:val="center"/>
    </w:pPr>
    <w:rPr>
      <w:rFonts w:cs="Times New Roman"/>
      <w:i/>
      <w:iCs/>
      <w:kern w:val="1"/>
      <w:lang w:eastAsia="zh-CN"/>
    </w:rPr>
  </w:style>
  <w:style w:type="character" w:customStyle="1" w:styleId="af0">
    <w:name w:val="Подзаголовок Знак"/>
    <w:link w:val="af"/>
    <w:rsid w:val="00541E98"/>
    <w:rPr>
      <w:rFonts w:ascii="Arial" w:eastAsia="Lucida Sans Unicode" w:hAnsi="Arial" w:cs="Tahoma"/>
      <w:i/>
      <w:iCs/>
      <w:kern w:val="1"/>
      <w:sz w:val="28"/>
      <w:szCs w:val="28"/>
      <w:lang w:eastAsia="zh-CN"/>
    </w:rPr>
  </w:style>
  <w:style w:type="paragraph" w:styleId="af1">
    <w:name w:val="header"/>
    <w:basedOn w:val="a"/>
    <w:link w:val="af2"/>
    <w:uiPriority w:val="99"/>
    <w:rsid w:val="00541E98"/>
    <w:pPr>
      <w:widowControl w:val="0"/>
      <w:suppressLineNumbers/>
      <w:tabs>
        <w:tab w:val="center" w:pos="4819"/>
        <w:tab w:val="right" w:pos="9638"/>
      </w:tabs>
    </w:pPr>
    <w:rPr>
      <w:rFonts w:ascii="Arial" w:eastAsia="Lucida Sans Unicode" w:hAnsi="Arial"/>
      <w:kern w:val="1"/>
      <w:szCs w:val="24"/>
      <w:lang w:eastAsia="zh-CN"/>
    </w:rPr>
  </w:style>
  <w:style w:type="character" w:customStyle="1" w:styleId="af2">
    <w:name w:val="Верхний колонтитул Знак"/>
    <w:link w:val="af1"/>
    <w:uiPriority w:val="99"/>
    <w:rsid w:val="00541E98"/>
    <w:rPr>
      <w:rFonts w:ascii="Arial" w:eastAsia="Lucida Sans Unicode" w:hAnsi="Arial" w:cs="Arial"/>
      <w:kern w:val="1"/>
      <w:szCs w:val="24"/>
      <w:lang w:eastAsia="zh-CN"/>
    </w:rPr>
  </w:style>
  <w:style w:type="paragraph" w:styleId="af3">
    <w:name w:val="footer"/>
    <w:basedOn w:val="a"/>
    <w:link w:val="af4"/>
    <w:rsid w:val="00541E98"/>
    <w:pPr>
      <w:widowControl w:val="0"/>
      <w:suppressLineNumbers/>
      <w:tabs>
        <w:tab w:val="center" w:pos="4819"/>
        <w:tab w:val="right" w:pos="9638"/>
      </w:tabs>
    </w:pPr>
    <w:rPr>
      <w:rFonts w:ascii="Arial" w:eastAsia="Lucida Sans Unicode" w:hAnsi="Arial"/>
      <w:kern w:val="1"/>
      <w:szCs w:val="24"/>
      <w:lang w:eastAsia="zh-CN"/>
    </w:rPr>
  </w:style>
  <w:style w:type="character" w:customStyle="1" w:styleId="af4">
    <w:name w:val="Нижний колонтитул Знак"/>
    <w:link w:val="af3"/>
    <w:rsid w:val="00541E98"/>
    <w:rPr>
      <w:rFonts w:ascii="Arial" w:eastAsia="Lucida Sans Unicode" w:hAnsi="Arial" w:cs="Arial"/>
      <w:kern w:val="1"/>
      <w:szCs w:val="24"/>
      <w:lang w:eastAsia="zh-CN"/>
    </w:rPr>
  </w:style>
  <w:style w:type="paragraph" w:customStyle="1" w:styleId="af5">
    <w:name w:val="Заголовок списка"/>
    <w:basedOn w:val="a"/>
    <w:next w:val="af6"/>
    <w:rsid w:val="00541E98"/>
    <w:pPr>
      <w:widowControl w:val="0"/>
    </w:pPr>
    <w:rPr>
      <w:rFonts w:ascii="Arial" w:eastAsia="Lucida Sans Unicode" w:hAnsi="Arial" w:cs="Arial"/>
      <w:kern w:val="1"/>
      <w:szCs w:val="24"/>
      <w:lang w:val="ru-RU" w:eastAsia="zh-CN"/>
    </w:rPr>
  </w:style>
  <w:style w:type="paragraph" w:customStyle="1" w:styleId="af6">
    <w:name w:val="Содержимое списка"/>
    <w:basedOn w:val="a"/>
    <w:rsid w:val="00541E98"/>
    <w:pPr>
      <w:widowControl w:val="0"/>
      <w:ind w:left="567"/>
    </w:pPr>
    <w:rPr>
      <w:rFonts w:ascii="Arial" w:eastAsia="Lucida Sans Unicode" w:hAnsi="Arial" w:cs="Arial"/>
      <w:kern w:val="1"/>
      <w:szCs w:val="24"/>
      <w:lang w:val="ru-RU" w:eastAsia="zh-CN"/>
    </w:rPr>
  </w:style>
  <w:style w:type="paragraph" w:styleId="af7">
    <w:name w:val="No Spacing"/>
    <w:uiPriority w:val="1"/>
    <w:qFormat/>
    <w:rsid w:val="00541E98"/>
    <w:pPr>
      <w:suppressAutoHyphens/>
    </w:pPr>
    <w:rPr>
      <w:sz w:val="28"/>
      <w:szCs w:val="24"/>
      <w:lang w:val="ru-RU" w:eastAsia="zh-CN"/>
    </w:rPr>
  </w:style>
  <w:style w:type="paragraph" w:styleId="af8">
    <w:name w:val="Normal (Web)"/>
    <w:basedOn w:val="a"/>
    <w:rsid w:val="00541E98"/>
    <w:pPr>
      <w:suppressAutoHyphens w:val="0"/>
      <w:spacing w:before="100" w:after="119"/>
    </w:pPr>
    <w:rPr>
      <w:kern w:val="1"/>
      <w:sz w:val="24"/>
      <w:szCs w:val="24"/>
      <w:lang w:val="ru-RU" w:eastAsia="zh-CN"/>
    </w:rPr>
  </w:style>
  <w:style w:type="paragraph" w:styleId="30">
    <w:name w:val="Body Text 3"/>
    <w:basedOn w:val="a"/>
    <w:link w:val="31"/>
    <w:rsid w:val="00DA6CAC"/>
    <w:pPr>
      <w:suppressAutoHyphens w:val="0"/>
      <w:spacing w:after="120"/>
    </w:pPr>
    <w:rPr>
      <w:sz w:val="16"/>
      <w:szCs w:val="16"/>
    </w:rPr>
  </w:style>
  <w:style w:type="character" w:customStyle="1" w:styleId="31">
    <w:name w:val="Основной текст 3 Знак"/>
    <w:link w:val="30"/>
    <w:rsid w:val="00DA6CAC"/>
    <w:rPr>
      <w:sz w:val="16"/>
      <w:szCs w:val="16"/>
      <w:lang w:val="uk-UA"/>
    </w:rPr>
  </w:style>
  <w:style w:type="paragraph" w:styleId="af9">
    <w:name w:val="Title"/>
    <w:basedOn w:val="a"/>
    <w:link w:val="afa"/>
    <w:qFormat/>
    <w:rsid w:val="00DA6CAC"/>
    <w:pPr>
      <w:suppressAutoHyphens w:val="0"/>
      <w:jc w:val="center"/>
    </w:pPr>
    <w:rPr>
      <w:b/>
      <w:color w:val="000000"/>
      <w:sz w:val="32"/>
    </w:rPr>
  </w:style>
  <w:style w:type="character" w:customStyle="1" w:styleId="afa">
    <w:name w:val="Название Знак"/>
    <w:link w:val="af9"/>
    <w:rsid w:val="00DA6CAC"/>
    <w:rPr>
      <w:b/>
      <w:color w:val="000000"/>
      <w:sz w:val="32"/>
      <w:lang w:val="uk-UA"/>
    </w:rPr>
  </w:style>
  <w:style w:type="paragraph" w:styleId="afb">
    <w:name w:val="List Paragraph"/>
    <w:basedOn w:val="a"/>
    <w:uiPriority w:val="34"/>
    <w:qFormat/>
    <w:rsid w:val="00251E67"/>
    <w:pPr>
      <w:widowControl w:val="0"/>
      <w:suppressAutoHyphens w:val="0"/>
      <w:autoSpaceDE w:val="0"/>
      <w:autoSpaceDN w:val="0"/>
      <w:adjustRightInd w:val="0"/>
      <w:ind w:left="720"/>
      <w:contextualSpacing/>
    </w:pPr>
    <w:rPr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sid w:val="00DD650A"/>
    <w:rPr>
      <w:rFonts w:ascii="Tahoma" w:hAnsi="Tahoma"/>
      <w:sz w:val="16"/>
      <w:szCs w:val="16"/>
    </w:rPr>
  </w:style>
  <w:style w:type="character" w:customStyle="1" w:styleId="afd">
    <w:name w:val="Текст выноски Знак"/>
    <w:link w:val="afc"/>
    <w:uiPriority w:val="99"/>
    <w:semiHidden/>
    <w:rsid w:val="00DD650A"/>
    <w:rPr>
      <w:rFonts w:ascii="Tahoma" w:hAnsi="Tahoma" w:cs="Tahoma"/>
      <w:sz w:val="16"/>
      <w:szCs w:val="16"/>
      <w:lang w:val="uk-UA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573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6C55E6-038B-4977-A2DD-A4F10BF0B9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319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Z&amp;Z Relax Inn feta. dr.alban</dc:creator>
  <cp:lastModifiedBy>invest3</cp:lastModifiedBy>
  <cp:revision>10</cp:revision>
  <cp:lastPrinted>2021-02-19T08:09:00Z</cp:lastPrinted>
  <dcterms:created xsi:type="dcterms:W3CDTF">2021-01-14T12:01:00Z</dcterms:created>
  <dcterms:modified xsi:type="dcterms:W3CDTF">2021-02-22T08:12:00Z</dcterms:modified>
</cp:coreProperties>
</file>